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6E3" w:rsidRPr="00B93497" w:rsidRDefault="00EE46E3" w:rsidP="00EE46E3">
      <w:pPr>
        <w:jc w:val="center"/>
        <w:rPr>
          <w:b/>
          <w:snapToGrid w:val="0"/>
          <w:kern w:val="28"/>
          <w:sz w:val="28"/>
          <w:szCs w:val="28"/>
          <w:lang w:val="bg-BG"/>
        </w:rPr>
      </w:pPr>
    </w:p>
    <w:p w:rsidR="00EE46E3" w:rsidRPr="00D435D4" w:rsidRDefault="00EE46E3" w:rsidP="00EE46E3">
      <w:pPr>
        <w:pStyle w:val="af1"/>
        <w:spacing w:line="240" w:lineRule="auto"/>
        <w:jc w:val="right"/>
        <w:rPr>
          <w:rFonts w:cs="Times New Roman"/>
          <w:b w:val="0"/>
          <w:sz w:val="24"/>
          <w:szCs w:val="24"/>
          <w:lang w:val="bg-BG"/>
        </w:rPr>
      </w:pPr>
    </w:p>
    <w:p w:rsidR="00EE46E3" w:rsidRPr="00D435D4" w:rsidRDefault="00EE46E3" w:rsidP="00EE46E3">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a7"/>
          <w:snapToGrid w:val="0"/>
          <w:sz w:val="24"/>
          <w:szCs w:val="24"/>
        </w:rPr>
        <w:footnoteReference w:id="1"/>
      </w:r>
    </w:p>
    <w:p w:rsidR="00EE46E3" w:rsidRPr="00D435D4" w:rsidRDefault="00EE46E3" w:rsidP="00EE46E3">
      <w:pPr>
        <w:spacing w:after="120"/>
        <w:jc w:val="center"/>
        <w:rPr>
          <w:snapToGrid w:val="0"/>
          <w:sz w:val="24"/>
          <w:szCs w:val="24"/>
          <w:lang w:val="ru-RU"/>
        </w:rPr>
      </w:pPr>
    </w:p>
    <w:p w:rsidR="00EE46E3" w:rsidRPr="00D435D4" w:rsidRDefault="00EE46E3" w:rsidP="00EE46E3">
      <w:pPr>
        <w:spacing w:after="120"/>
        <w:jc w:val="center"/>
        <w:rPr>
          <w:b/>
          <w:bCs/>
          <w:snapToGrid w:val="0"/>
          <w:sz w:val="24"/>
          <w:szCs w:val="24"/>
          <w:lang w:val="ru-RU"/>
        </w:rPr>
      </w:pPr>
      <w:r w:rsidRPr="00D435D4">
        <w:rPr>
          <w:b/>
          <w:bCs/>
          <w:snapToGrid w:val="0"/>
          <w:sz w:val="24"/>
          <w:szCs w:val="24"/>
          <w:lang w:val="ru-RU"/>
        </w:rPr>
        <w:t xml:space="preserve">№ ......................................................................./ ............................... </w:t>
      </w:r>
      <w:proofErr w:type="gramStart"/>
      <w:r w:rsidRPr="00D435D4">
        <w:rPr>
          <w:b/>
          <w:bCs/>
          <w:snapToGrid w:val="0"/>
          <w:sz w:val="24"/>
          <w:szCs w:val="24"/>
          <w:lang w:val="ru-RU"/>
        </w:rPr>
        <w:t>г</w:t>
      </w:r>
      <w:proofErr w:type="gramEnd"/>
      <w:r w:rsidRPr="00D435D4">
        <w:rPr>
          <w:b/>
          <w:bCs/>
          <w:snapToGrid w:val="0"/>
          <w:sz w:val="24"/>
          <w:szCs w:val="24"/>
          <w:lang w:val="ru-RU"/>
        </w:rPr>
        <w:t>.</w:t>
      </w:r>
    </w:p>
    <w:p w:rsidR="00EE46E3" w:rsidRPr="00D435D4" w:rsidRDefault="00EE46E3" w:rsidP="00EE46E3">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rsidR="00EE46E3" w:rsidRPr="00D435D4" w:rsidRDefault="00EE46E3" w:rsidP="00EE46E3">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 xml:space="preserve">ПРОГРАМАТА ЗА РАЗВИТИЕ НА СЕЛСКИТЕ РАЙОНИ </w:t>
      </w:r>
      <w:proofErr w:type="gramStart"/>
      <w:r w:rsidRPr="00D435D4">
        <w:rPr>
          <w:rFonts w:cs="Times New Roman"/>
          <w:b/>
          <w:bCs/>
          <w:sz w:val="24"/>
          <w:szCs w:val="24"/>
          <w:lang w:val="ru-RU"/>
        </w:rPr>
        <w:t>ЗА</w:t>
      </w:r>
      <w:proofErr w:type="gramEnd"/>
      <w:r w:rsidRPr="00D435D4">
        <w:rPr>
          <w:rFonts w:cs="Times New Roman"/>
          <w:b/>
          <w:bCs/>
          <w:sz w:val="24"/>
          <w:szCs w:val="24"/>
          <w:lang w:val="ru-RU"/>
        </w:rPr>
        <w:t xml:space="preserve"> ПЕРИОДА 2014-</w:t>
      </w:r>
    </w:p>
    <w:p w:rsidR="00EE46E3" w:rsidRPr="00D435D4" w:rsidRDefault="00EE46E3" w:rsidP="00EE46E3">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rsidR="00EE46E3" w:rsidRPr="00D435D4" w:rsidRDefault="00EE46E3" w:rsidP="00EE46E3">
      <w:pPr>
        <w:spacing w:after="120"/>
        <w:jc w:val="center"/>
        <w:rPr>
          <w:rFonts w:cs="Times New Roman"/>
          <w:b/>
          <w:bCs/>
          <w:sz w:val="24"/>
          <w:szCs w:val="24"/>
          <w:lang w:val="bg-BG"/>
        </w:rPr>
      </w:pPr>
    </w:p>
    <w:p w:rsidR="00EE46E3" w:rsidRPr="00D435D4" w:rsidRDefault="00EE46E3" w:rsidP="00EE46E3">
      <w:pPr>
        <w:spacing w:after="120"/>
        <w:jc w:val="center"/>
        <w:rPr>
          <w:snapToGrid w:val="0"/>
          <w:sz w:val="24"/>
          <w:szCs w:val="24"/>
          <w:lang w:val="ru-RU"/>
        </w:rPr>
      </w:pPr>
    </w:p>
    <w:p w:rsidR="00EE46E3" w:rsidRPr="00D435D4" w:rsidRDefault="00EE46E3" w:rsidP="00EE46E3">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w:t>
      </w:r>
      <w:proofErr w:type="spellStart"/>
      <w:r w:rsidRPr="00D435D4">
        <w:rPr>
          <w:rFonts w:cs="Times New Roman"/>
          <w:b/>
          <w:bCs/>
          <w:sz w:val="24"/>
          <w:szCs w:val="24"/>
          <w:lang w:val="ru-RU"/>
        </w:rPr>
        <w:t>проектни</w:t>
      </w:r>
      <w:proofErr w:type="spellEnd"/>
      <w:r w:rsidRPr="00D435D4">
        <w:rPr>
          <w:rFonts w:cs="Times New Roman"/>
          <w:b/>
          <w:bCs/>
          <w:sz w:val="24"/>
          <w:szCs w:val="24"/>
          <w:lang w:val="ru-RU"/>
        </w:rPr>
        <w:t xml:space="preserve"> предложения по </w:t>
      </w:r>
      <w:proofErr w:type="spellStart"/>
      <w:r w:rsidRPr="00D435D4">
        <w:rPr>
          <w:rFonts w:cs="Times New Roman"/>
          <w:b/>
          <w:bCs/>
          <w:sz w:val="24"/>
          <w:szCs w:val="24"/>
          <w:lang w:val="ru-RU"/>
        </w:rPr>
        <w:t>подмярка</w:t>
      </w:r>
      <w:proofErr w:type="spellEnd"/>
      <w:r w:rsidRPr="00D435D4">
        <w:rPr>
          <w:rFonts w:cs="Times New Roman"/>
          <w:b/>
          <w:bCs/>
          <w:sz w:val="24"/>
          <w:szCs w:val="24"/>
          <w:lang w:val="ru-RU"/>
        </w:rPr>
        <w:t xml:space="preserve">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proofErr w:type="spellStart"/>
      <w:r w:rsidRPr="00D435D4">
        <w:rPr>
          <w:rFonts w:cs="Times New Roman"/>
          <w:b/>
          <w:bCs/>
          <w:sz w:val="24"/>
          <w:szCs w:val="24"/>
          <w:lang w:val="ru-RU"/>
        </w:rPr>
        <w:t>рилагане</w:t>
      </w:r>
      <w:proofErr w:type="spellEnd"/>
      <w:r w:rsidRPr="00D435D4">
        <w:rPr>
          <w:rFonts w:cs="Times New Roman"/>
          <w:b/>
          <w:bCs/>
          <w:sz w:val="24"/>
          <w:szCs w:val="24"/>
          <w:lang w:val="ru-RU"/>
        </w:rPr>
        <w:t xml:space="preserve"> на операции в </w:t>
      </w:r>
      <w:proofErr w:type="spellStart"/>
      <w:r w:rsidRPr="00D435D4">
        <w:rPr>
          <w:rFonts w:cs="Times New Roman"/>
          <w:b/>
          <w:bCs/>
          <w:sz w:val="24"/>
          <w:szCs w:val="24"/>
          <w:lang w:val="ru-RU"/>
        </w:rPr>
        <w:t>рамките</w:t>
      </w:r>
      <w:proofErr w:type="spellEnd"/>
      <w:r w:rsidRPr="00D435D4">
        <w:rPr>
          <w:rFonts w:cs="Times New Roman"/>
          <w:b/>
          <w:bCs/>
          <w:sz w:val="24"/>
          <w:szCs w:val="24"/>
          <w:lang w:val="ru-RU"/>
        </w:rPr>
        <w:t xml:space="preserve"> на стратегии за </w:t>
      </w:r>
      <w:proofErr w:type="spellStart"/>
      <w:r w:rsidRPr="00D435D4">
        <w:rPr>
          <w:rFonts w:cs="Times New Roman"/>
          <w:b/>
          <w:bCs/>
          <w:sz w:val="24"/>
          <w:szCs w:val="24"/>
          <w:lang w:val="ru-RU"/>
        </w:rPr>
        <w:t>водено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местно развитие</w:t>
      </w:r>
      <w:r w:rsidRPr="00D435D4">
        <w:rPr>
          <w:rFonts w:cs="Times New Roman"/>
          <w:b/>
          <w:bCs/>
          <w:sz w:val="24"/>
          <w:szCs w:val="24"/>
          <w:lang w:val="bg-BG"/>
        </w:rPr>
        <w:t>”</w:t>
      </w:r>
      <w:r w:rsidRPr="00D435D4">
        <w:rPr>
          <w:rFonts w:cs="Times New Roman"/>
          <w:b/>
          <w:bCs/>
          <w:sz w:val="24"/>
          <w:szCs w:val="24"/>
          <w:lang w:val="ru-RU"/>
        </w:rPr>
        <w:t xml:space="preserve"> на </w:t>
      </w:r>
      <w:proofErr w:type="spellStart"/>
      <w:r w:rsidRPr="00D435D4">
        <w:rPr>
          <w:rFonts w:cs="Times New Roman"/>
          <w:b/>
          <w:bCs/>
          <w:sz w:val="24"/>
          <w:szCs w:val="24"/>
          <w:lang w:val="ru-RU"/>
        </w:rPr>
        <w:t>мярка</w:t>
      </w:r>
      <w:proofErr w:type="spellEnd"/>
      <w:r w:rsidRPr="00D435D4">
        <w:rPr>
          <w:rFonts w:cs="Times New Roman"/>
          <w:b/>
          <w:bCs/>
          <w:sz w:val="24"/>
          <w:szCs w:val="24"/>
          <w:lang w:val="ru-RU"/>
        </w:rPr>
        <w:t xml:space="preserve"> 19 „</w:t>
      </w:r>
      <w:r w:rsidRPr="00D435D4">
        <w:rPr>
          <w:rFonts w:cs="Times New Roman"/>
          <w:b/>
          <w:bCs/>
          <w:sz w:val="24"/>
          <w:szCs w:val="24"/>
          <w:lang w:val="bg-BG"/>
        </w:rPr>
        <w:t>В</w:t>
      </w:r>
      <w:proofErr w:type="spellStart"/>
      <w:r w:rsidRPr="00D435D4">
        <w:rPr>
          <w:rFonts w:cs="Times New Roman"/>
          <w:b/>
          <w:bCs/>
          <w:sz w:val="24"/>
          <w:szCs w:val="24"/>
          <w:lang w:val="ru-RU"/>
        </w:rPr>
        <w:t>одено</w:t>
      </w:r>
      <w:proofErr w:type="spellEnd"/>
      <w:r w:rsidRPr="00D435D4">
        <w:rPr>
          <w:rFonts w:cs="Times New Roman"/>
          <w:b/>
          <w:bCs/>
          <w:sz w:val="24"/>
          <w:szCs w:val="24"/>
          <w:lang w:val="ru-RU"/>
        </w:rPr>
        <w:t xml:space="preserve"> </w:t>
      </w:r>
      <w:proofErr w:type="gramStart"/>
      <w:r w:rsidRPr="00D435D4">
        <w:rPr>
          <w:rFonts w:cs="Times New Roman"/>
          <w:b/>
          <w:bCs/>
          <w:sz w:val="24"/>
          <w:szCs w:val="24"/>
          <w:lang w:val="ru-RU"/>
        </w:rPr>
        <w:t>от</w:t>
      </w:r>
      <w:proofErr w:type="gramEnd"/>
      <w:r w:rsidRPr="00D435D4">
        <w:rPr>
          <w:rFonts w:cs="Times New Roman"/>
          <w:b/>
          <w:bCs/>
          <w:sz w:val="24"/>
          <w:szCs w:val="24"/>
          <w:lang w:val="ru-RU"/>
        </w:rPr>
        <w:t xml:space="preserve">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местно развитие</w:t>
      </w:r>
      <w:r w:rsidRPr="00D435D4">
        <w:rPr>
          <w:rFonts w:cs="Times New Roman"/>
          <w:b/>
          <w:bCs/>
          <w:sz w:val="24"/>
          <w:szCs w:val="24"/>
          <w:lang w:val="bg-BG"/>
        </w:rPr>
        <w:t xml:space="preserve">” 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tblPr>
      <w:tblGrid>
        <w:gridCol w:w="3521"/>
        <w:gridCol w:w="5551"/>
      </w:tblGrid>
      <w:tr w:rsidR="00EE46E3" w:rsidRPr="00D435D4" w:rsidTr="002D0857">
        <w:trPr>
          <w:trHeight w:val="830"/>
        </w:trPr>
        <w:tc>
          <w:tcPr>
            <w:tcW w:w="3521" w:type="dxa"/>
            <w:tcBorders>
              <w:top w:val="single" w:sz="18" w:space="0" w:color="auto"/>
            </w:tcBorders>
            <w:shd w:val="clear" w:color="auto" w:fill="C5E0B3"/>
            <w:vAlign w:val="center"/>
          </w:tcPr>
          <w:p w:rsidR="00EE46E3" w:rsidRPr="00D435D4" w:rsidRDefault="00EE46E3" w:rsidP="002D0857">
            <w:pPr>
              <w:spacing w:after="120"/>
              <w:rPr>
                <w:b/>
                <w:bCs/>
                <w:snapToGrid w:val="0"/>
                <w:lang w:val="bg-BG"/>
              </w:rPr>
            </w:pPr>
            <w:r w:rsidRPr="00D435D4">
              <w:rPr>
                <w:b/>
                <w:bCs/>
                <w:snapToGrid w:val="0"/>
                <w:lang w:val="bg-BG"/>
              </w:rPr>
              <w:t>КОД НА ПРОЦЕДУРАТА</w:t>
            </w:r>
          </w:p>
          <w:p w:rsidR="00EE46E3" w:rsidRPr="00D435D4" w:rsidRDefault="00EE46E3" w:rsidP="002D085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rsidR="00EE46E3" w:rsidRPr="00D435D4" w:rsidRDefault="00EE46E3" w:rsidP="002D0857">
            <w:pPr>
              <w:spacing w:after="120"/>
              <w:rPr>
                <w:b/>
                <w:bCs/>
                <w:snapToGrid w:val="0"/>
                <w:lang w:val="ru-RU"/>
              </w:rPr>
            </w:pPr>
          </w:p>
        </w:tc>
      </w:tr>
      <w:tr w:rsidR="00EE46E3" w:rsidRPr="00D435D4" w:rsidTr="002D0857">
        <w:trPr>
          <w:trHeight w:val="830"/>
        </w:trPr>
        <w:tc>
          <w:tcPr>
            <w:tcW w:w="3521" w:type="dxa"/>
            <w:tcBorders>
              <w:top w:val="single" w:sz="18" w:space="0" w:color="auto"/>
            </w:tcBorders>
            <w:shd w:val="clear" w:color="auto" w:fill="C5E0B3"/>
            <w:vAlign w:val="center"/>
          </w:tcPr>
          <w:p w:rsidR="00EE46E3" w:rsidRPr="00D435D4" w:rsidRDefault="00EE46E3" w:rsidP="002D0857">
            <w:pPr>
              <w:spacing w:after="120"/>
              <w:rPr>
                <w:b/>
                <w:bCs/>
                <w:snapToGrid w:val="0"/>
              </w:rPr>
            </w:pPr>
            <w:r w:rsidRPr="00D435D4">
              <w:rPr>
                <w:b/>
                <w:bCs/>
                <w:snapToGrid w:val="0"/>
              </w:rPr>
              <w:t xml:space="preserve">№ НА ПРОЕКТА </w:t>
            </w:r>
          </w:p>
          <w:p w:rsidR="00EE46E3" w:rsidRPr="00D435D4" w:rsidRDefault="00EE46E3" w:rsidP="002D085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rsidR="00EE46E3" w:rsidRPr="00D435D4" w:rsidRDefault="00EE46E3" w:rsidP="002D0857">
            <w:pPr>
              <w:spacing w:after="120"/>
              <w:rPr>
                <w:b/>
                <w:bCs/>
                <w:snapToGrid w:val="0"/>
              </w:rPr>
            </w:pPr>
          </w:p>
        </w:tc>
      </w:tr>
      <w:tr w:rsidR="00EE46E3" w:rsidRPr="00D435D4" w:rsidTr="002D0857">
        <w:trPr>
          <w:trHeight w:val="830"/>
        </w:trPr>
        <w:tc>
          <w:tcPr>
            <w:tcW w:w="3521" w:type="dxa"/>
            <w:shd w:val="clear" w:color="auto" w:fill="C5E0B3"/>
            <w:vAlign w:val="center"/>
          </w:tcPr>
          <w:p w:rsidR="00EE46E3" w:rsidRPr="00D435D4" w:rsidRDefault="00EE46E3" w:rsidP="002D085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rsidR="00EE46E3" w:rsidRPr="00D435D4" w:rsidRDefault="00EE46E3" w:rsidP="002D0857">
            <w:pPr>
              <w:spacing w:after="120"/>
              <w:rPr>
                <w:b/>
                <w:bCs/>
                <w:snapToGrid w:val="0"/>
              </w:rPr>
            </w:pPr>
          </w:p>
        </w:tc>
      </w:tr>
      <w:tr w:rsidR="00EE46E3" w:rsidRPr="00D435D4" w:rsidTr="002D0857">
        <w:trPr>
          <w:trHeight w:val="842"/>
        </w:trPr>
        <w:tc>
          <w:tcPr>
            <w:tcW w:w="3521" w:type="dxa"/>
            <w:shd w:val="clear" w:color="auto" w:fill="C5E0B3"/>
            <w:vAlign w:val="center"/>
          </w:tcPr>
          <w:p w:rsidR="00EE46E3" w:rsidRPr="00D435D4" w:rsidRDefault="00EE46E3" w:rsidP="002D0857">
            <w:pPr>
              <w:spacing w:after="120"/>
              <w:rPr>
                <w:b/>
                <w:bCs/>
                <w:snapToGrid w:val="0"/>
              </w:rPr>
            </w:pPr>
            <w:r w:rsidRPr="00D435D4">
              <w:rPr>
                <w:b/>
                <w:bCs/>
                <w:snapToGrid w:val="0"/>
              </w:rPr>
              <w:t>БЕНЕФИЦИЕНТ:</w:t>
            </w:r>
          </w:p>
        </w:tc>
        <w:tc>
          <w:tcPr>
            <w:tcW w:w="5551" w:type="dxa"/>
            <w:shd w:val="clear" w:color="auto" w:fill="C5E0B3"/>
            <w:vAlign w:val="center"/>
          </w:tcPr>
          <w:p w:rsidR="00EE46E3" w:rsidRPr="00D435D4" w:rsidRDefault="00EE46E3" w:rsidP="002D0857">
            <w:pPr>
              <w:spacing w:after="120"/>
              <w:rPr>
                <w:b/>
                <w:bCs/>
                <w:snapToGrid w:val="0"/>
              </w:rPr>
            </w:pPr>
          </w:p>
        </w:tc>
      </w:tr>
      <w:tr w:rsidR="00EE46E3" w:rsidRPr="00D435D4" w:rsidTr="002D0857">
        <w:trPr>
          <w:trHeight w:val="826"/>
        </w:trPr>
        <w:tc>
          <w:tcPr>
            <w:tcW w:w="3521" w:type="dxa"/>
            <w:shd w:val="clear" w:color="auto" w:fill="C5E0B3"/>
            <w:vAlign w:val="center"/>
          </w:tcPr>
          <w:p w:rsidR="00EE46E3" w:rsidRPr="00D435D4" w:rsidRDefault="00EE46E3" w:rsidP="002D085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rsidR="00EE46E3" w:rsidRPr="00D435D4" w:rsidRDefault="00EE46E3" w:rsidP="002D0857">
            <w:pPr>
              <w:spacing w:after="120"/>
              <w:rPr>
                <w:b/>
                <w:bCs/>
                <w:snapToGrid w:val="0"/>
              </w:rPr>
            </w:pPr>
          </w:p>
        </w:tc>
      </w:tr>
      <w:tr w:rsidR="00EE46E3" w:rsidRPr="00D435D4" w:rsidTr="002D0857">
        <w:trPr>
          <w:trHeight w:val="838"/>
        </w:trPr>
        <w:tc>
          <w:tcPr>
            <w:tcW w:w="3521" w:type="dxa"/>
            <w:shd w:val="clear" w:color="auto" w:fill="C5E0B3"/>
            <w:vAlign w:val="center"/>
          </w:tcPr>
          <w:p w:rsidR="00EE46E3" w:rsidRPr="00D435D4" w:rsidRDefault="00EE46E3" w:rsidP="002D0857">
            <w:pPr>
              <w:spacing w:after="120"/>
              <w:rPr>
                <w:b/>
                <w:bCs/>
                <w:snapToGrid w:val="0"/>
              </w:rPr>
            </w:pPr>
            <w:r w:rsidRPr="00D435D4">
              <w:rPr>
                <w:b/>
                <w:bCs/>
                <w:snapToGrid w:val="0"/>
              </w:rPr>
              <w:t>ПРИОРИТЕТ НА ПРСР:</w:t>
            </w:r>
          </w:p>
        </w:tc>
        <w:tc>
          <w:tcPr>
            <w:tcW w:w="5551" w:type="dxa"/>
            <w:shd w:val="clear" w:color="auto" w:fill="C5E0B3"/>
            <w:vAlign w:val="center"/>
          </w:tcPr>
          <w:p w:rsidR="00EE46E3" w:rsidRPr="00D435D4" w:rsidRDefault="00EE46E3" w:rsidP="002D0857">
            <w:pPr>
              <w:jc w:val="both"/>
            </w:pPr>
          </w:p>
        </w:tc>
      </w:tr>
      <w:tr w:rsidR="00EE46E3" w:rsidRPr="00D435D4" w:rsidTr="002D0857">
        <w:trPr>
          <w:trHeight w:val="836"/>
        </w:trPr>
        <w:tc>
          <w:tcPr>
            <w:tcW w:w="3521" w:type="dxa"/>
            <w:shd w:val="clear" w:color="auto" w:fill="C5E0B3"/>
            <w:vAlign w:val="center"/>
          </w:tcPr>
          <w:p w:rsidR="00EE46E3" w:rsidRPr="00D435D4" w:rsidRDefault="00EE46E3" w:rsidP="002D0857">
            <w:pPr>
              <w:spacing w:after="120"/>
              <w:rPr>
                <w:b/>
                <w:bCs/>
                <w:snapToGrid w:val="0"/>
              </w:rPr>
            </w:pPr>
            <w:r w:rsidRPr="00D435D4">
              <w:rPr>
                <w:b/>
                <w:bCs/>
                <w:snapToGrid w:val="0"/>
              </w:rPr>
              <w:t>СРОК ЗА ИЗПЪЛНЕНИЕ:</w:t>
            </w:r>
          </w:p>
        </w:tc>
        <w:tc>
          <w:tcPr>
            <w:tcW w:w="5551" w:type="dxa"/>
            <w:shd w:val="clear" w:color="auto" w:fill="C5E0B3"/>
            <w:vAlign w:val="center"/>
          </w:tcPr>
          <w:p w:rsidR="00EE46E3" w:rsidRPr="00D435D4" w:rsidRDefault="00EE46E3" w:rsidP="002D085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w:t>
            </w:r>
            <w:proofErr w:type="spellStart"/>
            <w:r w:rsidRPr="00D435D4">
              <w:rPr>
                <w:b/>
                <w:bCs/>
                <w:snapToGrid w:val="0"/>
                <w:lang w:val="ru-RU"/>
              </w:rPr>
              <w:t>месеца</w:t>
            </w:r>
            <w:proofErr w:type="spellEnd"/>
            <w:r w:rsidRPr="00D435D4">
              <w:rPr>
                <w:b/>
                <w:bCs/>
                <w:snapToGrid w:val="0"/>
                <w:lang w:val="ru-RU"/>
              </w:rPr>
              <w:t xml:space="preserve"> </w:t>
            </w:r>
          </w:p>
        </w:tc>
      </w:tr>
      <w:tr w:rsidR="00EE46E3" w:rsidRPr="00D435D4" w:rsidTr="002D0857">
        <w:trPr>
          <w:trHeight w:val="836"/>
        </w:trPr>
        <w:tc>
          <w:tcPr>
            <w:tcW w:w="3521" w:type="dxa"/>
            <w:shd w:val="clear" w:color="auto" w:fill="C5E0B3"/>
            <w:vAlign w:val="center"/>
          </w:tcPr>
          <w:p w:rsidR="00EE46E3" w:rsidRPr="00D435D4" w:rsidRDefault="00EE46E3" w:rsidP="002D085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rsidR="00EE46E3" w:rsidRPr="00D435D4" w:rsidRDefault="00EE46E3" w:rsidP="002D0857">
            <w:pPr>
              <w:spacing w:after="120"/>
              <w:rPr>
                <w:b/>
                <w:bCs/>
                <w:snapToGrid w:val="0"/>
                <w:lang w:val="ru-RU"/>
              </w:rPr>
            </w:pPr>
          </w:p>
        </w:tc>
      </w:tr>
      <w:tr w:rsidR="00EE46E3" w:rsidRPr="00D435D4" w:rsidTr="002D0857">
        <w:trPr>
          <w:trHeight w:val="836"/>
        </w:trPr>
        <w:tc>
          <w:tcPr>
            <w:tcW w:w="3521" w:type="dxa"/>
            <w:shd w:val="clear" w:color="auto" w:fill="C5E0B3"/>
            <w:vAlign w:val="center"/>
          </w:tcPr>
          <w:p w:rsidR="00EE46E3" w:rsidRPr="00D435D4" w:rsidRDefault="00EE46E3" w:rsidP="002D0857">
            <w:pPr>
              <w:spacing w:after="120"/>
              <w:rPr>
                <w:b/>
                <w:bCs/>
                <w:snapToGrid w:val="0"/>
                <w:lang w:val="bg-BG"/>
              </w:rPr>
            </w:pPr>
            <w:r w:rsidRPr="00D435D4">
              <w:rPr>
                <w:b/>
                <w:bCs/>
                <w:snapToGrid w:val="0"/>
                <w:lang w:val="bg-BG"/>
              </w:rPr>
              <w:t>ОСНОВНИ ДЕЙНОСТИ:</w:t>
            </w:r>
          </w:p>
        </w:tc>
        <w:tc>
          <w:tcPr>
            <w:tcW w:w="5551" w:type="dxa"/>
            <w:shd w:val="clear" w:color="auto" w:fill="C5E0B3"/>
            <w:vAlign w:val="center"/>
          </w:tcPr>
          <w:p w:rsidR="00EE46E3" w:rsidRPr="00D435D4" w:rsidRDefault="00EE46E3" w:rsidP="002D0857">
            <w:pPr>
              <w:spacing w:after="120"/>
              <w:rPr>
                <w:b/>
                <w:bCs/>
                <w:snapToGrid w:val="0"/>
              </w:rPr>
            </w:pPr>
          </w:p>
        </w:tc>
      </w:tr>
      <w:tr w:rsidR="00EE46E3" w:rsidRPr="00D435D4" w:rsidTr="002D0857">
        <w:trPr>
          <w:trHeight w:val="836"/>
        </w:trPr>
        <w:tc>
          <w:tcPr>
            <w:tcW w:w="3521" w:type="dxa"/>
            <w:tcBorders>
              <w:bottom w:val="single" w:sz="24" w:space="0" w:color="auto"/>
            </w:tcBorders>
            <w:shd w:val="clear" w:color="auto" w:fill="C5E0B3"/>
            <w:vAlign w:val="center"/>
          </w:tcPr>
          <w:p w:rsidR="00EE46E3" w:rsidRPr="00D435D4" w:rsidRDefault="00EE46E3" w:rsidP="002D085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rsidR="00EE46E3" w:rsidRPr="00D435D4" w:rsidRDefault="00EE46E3" w:rsidP="002D0857">
            <w:pPr>
              <w:spacing w:after="120"/>
              <w:rPr>
                <w:b/>
                <w:bCs/>
                <w:snapToGrid w:val="0"/>
                <w:lang w:val="ru-RU"/>
              </w:rPr>
            </w:pPr>
          </w:p>
        </w:tc>
      </w:tr>
    </w:tbl>
    <w:p w:rsidR="00EE46E3" w:rsidRPr="00D435D4" w:rsidRDefault="00EE46E3" w:rsidP="00EE46E3">
      <w:pPr>
        <w:jc w:val="both"/>
        <w:rPr>
          <w:rFonts w:cs="Times New Roman"/>
          <w:sz w:val="24"/>
          <w:szCs w:val="24"/>
          <w:lang w:val="bg-BG"/>
        </w:rPr>
      </w:pPr>
    </w:p>
    <w:p w:rsidR="00EE46E3" w:rsidRPr="00D435D4" w:rsidRDefault="00EE46E3" w:rsidP="00EE46E3">
      <w:pPr>
        <w:jc w:val="both"/>
        <w:rPr>
          <w:rFonts w:cs="Times New Roman"/>
          <w:sz w:val="24"/>
          <w:szCs w:val="24"/>
          <w:lang w:val="bg-BG"/>
        </w:rPr>
      </w:pPr>
    </w:p>
    <w:p w:rsidR="00EE46E3" w:rsidRPr="00D435D4" w:rsidRDefault="00EE46E3" w:rsidP="00EE46E3">
      <w:pPr>
        <w:ind w:firstLine="720"/>
        <w:jc w:val="both"/>
        <w:rPr>
          <w:rFonts w:cs="Times New Roman"/>
          <w:sz w:val="24"/>
          <w:szCs w:val="24"/>
          <w:lang w:val="bg-BG"/>
        </w:rPr>
      </w:pPr>
    </w:p>
    <w:p w:rsidR="00EE46E3" w:rsidRPr="00D435D4" w:rsidRDefault="00EE46E3" w:rsidP="00EE46E3">
      <w:pPr>
        <w:ind w:firstLine="720"/>
        <w:jc w:val="both"/>
        <w:rPr>
          <w:rFonts w:cs="Times New Roman"/>
          <w:sz w:val="24"/>
          <w:szCs w:val="24"/>
          <w:lang w:val="bg-BG"/>
        </w:rPr>
      </w:pPr>
    </w:p>
    <w:p w:rsidR="00EE46E3" w:rsidRPr="00D435D4" w:rsidRDefault="00EE46E3" w:rsidP="00EE46E3">
      <w:pPr>
        <w:ind w:firstLine="720"/>
        <w:jc w:val="both"/>
        <w:rPr>
          <w:rFonts w:cs="Times New Roman"/>
          <w:sz w:val="24"/>
          <w:szCs w:val="24"/>
          <w:lang w:val="bg-BG"/>
        </w:rPr>
      </w:pPr>
    </w:p>
    <w:p w:rsidR="00EE46E3" w:rsidRPr="00D435D4" w:rsidRDefault="00EE46E3" w:rsidP="00EE46E3">
      <w:pPr>
        <w:ind w:firstLine="720"/>
        <w:jc w:val="both"/>
        <w:rPr>
          <w:rFonts w:cs="Times New Roman"/>
          <w:sz w:val="24"/>
          <w:szCs w:val="24"/>
          <w:lang w:val="bg-BG"/>
        </w:rPr>
      </w:pPr>
      <w:r w:rsidRPr="00D435D4">
        <w:rPr>
          <w:rFonts w:cs="Times New Roman"/>
          <w:sz w:val="24"/>
          <w:szCs w:val="24"/>
          <w:lang w:val="bg-BG"/>
        </w:rPr>
        <w:t>Днес, ……………….. г., в гр. София, между:</w:t>
      </w:r>
    </w:p>
    <w:p w:rsidR="00EE46E3" w:rsidRPr="00D435D4" w:rsidRDefault="00EE46E3" w:rsidP="00EE46E3">
      <w:pPr>
        <w:ind w:firstLine="720"/>
        <w:jc w:val="both"/>
        <w:rPr>
          <w:rFonts w:cs="Times New Roman"/>
          <w:sz w:val="24"/>
          <w:szCs w:val="24"/>
          <w:lang w:val="bg-BG"/>
        </w:rPr>
      </w:pPr>
    </w:p>
    <w:p w:rsidR="00EE46E3" w:rsidRPr="00681F3A" w:rsidRDefault="00EE46E3" w:rsidP="00EE46E3">
      <w:pPr>
        <w:ind w:firstLine="720"/>
        <w:jc w:val="both"/>
        <w:rPr>
          <w:rFonts w:cs="Times New Roman"/>
          <w:sz w:val="24"/>
          <w:szCs w:val="24"/>
          <w:lang w:val="bg-BG"/>
        </w:rPr>
      </w:pPr>
      <w:r w:rsidRPr="00D435D4">
        <w:rPr>
          <w:rFonts w:cs="Times New Roman"/>
          <w:sz w:val="24"/>
          <w:szCs w:val="24"/>
          <w:lang w:val="bg-BG"/>
        </w:rPr>
        <w:t xml:space="preserve"> </w:t>
      </w:r>
      <w:r w:rsidRPr="00681F3A">
        <w:rPr>
          <w:rFonts w:cs="Times New Roman"/>
          <w:b/>
          <w:sz w:val="24"/>
          <w:szCs w:val="24"/>
          <w:lang w:val="bg-BG"/>
        </w:rPr>
        <w:t>Държавен фонд „ЗЕМЕДЕЛИЕ”</w:t>
      </w:r>
      <w:r w:rsidRPr="00681F3A">
        <w:rPr>
          <w:rFonts w:cs="Times New Roman"/>
          <w:sz w:val="24"/>
          <w:szCs w:val="24"/>
          <w:lang w:val="bg-BG"/>
        </w:rPr>
        <w:t>, със седалище и адрес на управление гр. София, бул. “Цар Борис III” № 136, ЕИК по БУЛСТАТ 12110042</w:t>
      </w:r>
      <w:r>
        <w:rPr>
          <w:rFonts w:cs="Times New Roman"/>
          <w:sz w:val="24"/>
          <w:szCs w:val="24"/>
          <w:lang w:val="bg-BG"/>
        </w:rPr>
        <w:t>1, представляван от Борис Михайлов</w:t>
      </w:r>
      <w:r w:rsidRPr="00681F3A">
        <w:rPr>
          <w:rFonts w:cs="Times New Roman"/>
          <w:sz w:val="24"/>
          <w:szCs w:val="24"/>
          <w:lang w:val="bg-BG"/>
        </w:rPr>
        <w:t>, в качеството му на изпълнителен директор, наричан за краткост “ФОНДЪТ”, от една страна</w:t>
      </w:r>
    </w:p>
    <w:p w:rsidR="00EE46E3" w:rsidRPr="00D435D4" w:rsidRDefault="00EE46E3" w:rsidP="00EE46E3">
      <w:pPr>
        <w:ind w:firstLine="720"/>
        <w:jc w:val="both"/>
        <w:rPr>
          <w:rFonts w:cs="Times New Roman"/>
          <w:sz w:val="24"/>
          <w:szCs w:val="24"/>
          <w:lang w:val="bg-BG"/>
        </w:rPr>
      </w:pPr>
    </w:p>
    <w:p w:rsidR="00EE46E3" w:rsidRPr="00D435D4" w:rsidRDefault="00EE46E3" w:rsidP="00EE46E3">
      <w:pPr>
        <w:ind w:firstLine="720"/>
        <w:jc w:val="both"/>
        <w:rPr>
          <w:rFonts w:cs="Times New Roman"/>
          <w:sz w:val="24"/>
          <w:szCs w:val="24"/>
          <w:lang w:val="bg-BG"/>
        </w:rPr>
      </w:pPr>
      <w:r w:rsidRPr="00D435D4">
        <w:rPr>
          <w:rFonts w:cs="Times New Roman"/>
          <w:sz w:val="24"/>
          <w:szCs w:val="24"/>
          <w:lang w:val="bg-BG"/>
        </w:rPr>
        <w:t xml:space="preserve">и </w:t>
      </w:r>
    </w:p>
    <w:p w:rsidR="00EE46E3" w:rsidRPr="00D435D4" w:rsidRDefault="00EE46E3" w:rsidP="00EE46E3">
      <w:pPr>
        <w:ind w:firstLine="720"/>
        <w:jc w:val="both"/>
        <w:rPr>
          <w:rFonts w:cs="Times New Roman"/>
          <w:sz w:val="24"/>
          <w:szCs w:val="24"/>
          <w:lang w:val="bg-BG"/>
        </w:rPr>
      </w:pPr>
    </w:p>
    <w:p w:rsidR="00EE46E3" w:rsidRPr="00D435D4" w:rsidRDefault="00EE46E3" w:rsidP="00EE46E3">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п.к. ...................., </w:t>
      </w:r>
      <w:proofErr w:type="spellStart"/>
      <w:r w:rsidRPr="00D435D4">
        <w:rPr>
          <w:rFonts w:cs="Times New Roman"/>
          <w:sz w:val="24"/>
          <w:szCs w:val="24"/>
          <w:lang w:val="bg-BG"/>
        </w:rPr>
        <w:t>обл</w:t>
      </w:r>
      <w:proofErr w:type="spellEnd"/>
      <w:r w:rsidRPr="00D435D4">
        <w:rPr>
          <w:rFonts w:cs="Times New Roman"/>
          <w:sz w:val="24"/>
          <w:szCs w:val="24"/>
          <w:lang w:val="bg-BG"/>
        </w:rPr>
        <w:t xml:space="preserve">. ........................., ул. „...................” № ......, представлявано от ..................... с ЕГН ....................., в качеството му на председател, с лична карта № ..............., издадена на .......................... г. от ......................., телефон ......................, </w:t>
      </w:r>
      <w:proofErr w:type="spellStart"/>
      <w:r w:rsidRPr="00D435D4">
        <w:rPr>
          <w:rFonts w:cs="Times New Roman"/>
          <w:sz w:val="24"/>
          <w:szCs w:val="24"/>
          <w:lang w:val="bg-BG"/>
        </w:rPr>
        <w:t>e-mail</w:t>
      </w:r>
      <w:proofErr w:type="spellEnd"/>
      <w:r w:rsidRPr="00D435D4">
        <w:rPr>
          <w:rFonts w:cs="Times New Roman"/>
          <w:sz w:val="24"/>
          <w:szCs w:val="24"/>
          <w:lang w:val="bg-BG"/>
        </w:rPr>
        <w:t xml:space="preserve">: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rsidR="00EE46E3" w:rsidRPr="00D435D4" w:rsidRDefault="00EE46E3" w:rsidP="00EE46E3">
      <w:pPr>
        <w:ind w:firstLine="720"/>
        <w:jc w:val="both"/>
        <w:rPr>
          <w:rFonts w:cs="Times New Roman"/>
          <w:sz w:val="24"/>
          <w:szCs w:val="24"/>
          <w:lang w:val="bg-BG"/>
        </w:rPr>
      </w:pPr>
    </w:p>
    <w:p w:rsidR="00EE46E3" w:rsidRPr="00D435D4" w:rsidRDefault="00EE46E3" w:rsidP="00EE46E3">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rsidR="00EE46E3" w:rsidRPr="00D435D4" w:rsidRDefault="00EE46E3" w:rsidP="00EE46E3">
      <w:pPr>
        <w:jc w:val="both"/>
        <w:rPr>
          <w:rFonts w:cs="Times New Roman"/>
          <w:b/>
          <w:i/>
          <w:sz w:val="24"/>
          <w:szCs w:val="24"/>
          <w:lang w:val="bg-BG" w:eastAsia="bg-BG"/>
        </w:rPr>
      </w:pPr>
      <w:r w:rsidRPr="00D435D4">
        <w:rPr>
          <w:rFonts w:cs="Times New Roman"/>
          <w:b/>
          <w:i/>
          <w:sz w:val="24"/>
          <w:szCs w:val="24"/>
          <w:lang w:val="bg-BG" w:eastAsia="bg-BG"/>
        </w:rPr>
        <w:tab/>
      </w:r>
    </w:p>
    <w:p w:rsidR="00EE46E3" w:rsidRPr="00D435D4" w:rsidRDefault="00EE46E3" w:rsidP="00EE46E3">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 xml:space="preserve">ЕИК по БУЛСТАТ .........................., седалище и адрес на управление .................., п.к. ...................., </w:t>
      </w:r>
      <w:proofErr w:type="spellStart"/>
      <w:r w:rsidRPr="00D435D4">
        <w:rPr>
          <w:rFonts w:cs="Times New Roman"/>
          <w:sz w:val="24"/>
          <w:szCs w:val="24"/>
          <w:lang w:val="bg-BG"/>
        </w:rPr>
        <w:t>обл</w:t>
      </w:r>
      <w:proofErr w:type="spellEnd"/>
      <w:r w:rsidRPr="00D435D4">
        <w:rPr>
          <w:rFonts w:cs="Times New Roman"/>
          <w:sz w:val="24"/>
          <w:szCs w:val="24"/>
          <w:lang w:val="bg-BG"/>
        </w:rPr>
        <w:t xml:space="preserve">. ........................., ул. „...................” № ......, представлявано от ..................... с ЕГН ....................., в качеството му на управител, с лична карта № ..............., издадена на .......................... г. от ......................., телефон ......................, </w:t>
      </w:r>
      <w:proofErr w:type="spellStart"/>
      <w:r w:rsidRPr="00D435D4">
        <w:rPr>
          <w:rFonts w:cs="Times New Roman"/>
          <w:sz w:val="24"/>
          <w:szCs w:val="24"/>
          <w:lang w:val="bg-BG"/>
        </w:rPr>
        <w:t>e-mail</w:t>
      </w:r>
      <w:proofErr w:type="spellEnd"/>
      <w:r w:rsidRPr="00D435D4">
        <w:rPr>
          <w:rFonts w:cs="Times New Roman"/>
          <w:sz w:val="24"/>
          <w:szCs w:val="24"/>
          <w:lang w:val="bg-BG"/>
        </w:rPr>
        <w:t>: ................................,</w:t>
      </w:r>
    </w:p>
    <w:p w:rsidR="00EE46E3" w:rsidRPr="00E46AEA" w:rsidRDefault="00EE46E3" w:rsidP="00EE46E3">
      <w:pPr>
        <w:jc w:val="both"/>
        <w:rPr>
          <w:rFonts w:cs="Times New Roman"/>
          <w:sz w:val="24"/>
          <w:szCs w:val="24"/>
          <w:lang w:val="bg-BG"/>
        </w:rPr>
      </w:pPr>
    </w:p>
    <w:p w:rsidR="00EE46E3" w:rsidRPr="00E46AEA" w:rsidRDefault="00EE46E3" w:rsidP="00EE46E3">
      <w:pPr>
        <w:jc w:val="both"/>
        <w:rPr>
          <w:rFonts w:cs="Times New Roman"/>
          <w:b/>
          <w:sz w:val="24"/>
          <w:szCs w:val="24"/>
          <w:lang w:val="bg-BG"/>
        </w:rPr>
      </w:pPr>
      <w:r w:rsidRPr="00E46AEA">
        <w:rPr>
          <w:rFonts w:cs="Times New Roman"/>
          <w:b/>
          <w:sz w:val="24"/>
          <w:szCs w:val="24"/>
          <w:lang w:val="bg-BG"/>
        </w:rPr>
        <w:t>IBAN ...................................,</w:t>
      </w:r>
    </w:p>
    <w:p w:rsidR="00EE46E3" w:rsidRPr="00E46AEA" w:rsidRDefault="00EE46E3" w:rsidP="00EE46E3">
      <w:pPr>
        <w:jc w:val="both"/>
        <w:rPr>
          <w:rFonts w:cs="Times New Roman"/>
          <w:b/>
          <w:sz w:val="24"/>
          <w:szCs w:val="24"/>
          <w:lang w:val="bg-BG"/>
        </w:rPr>
      </w:pPr>
      <w:r w:rsidRPr="00E46AEA">
        <w:rPr>
          <w:rFonts w:cs="Times New Roman"/>
          <w:b/>
          <w:sz w:val="24"/>
          <w:szCs w:val="24"/>
          <w:lang w:val="bg-BG"/>
        </w:rPr>
        <w:t>BIC ......................................,</w:t>
      </w:r>
    </w:p>
    <w:p w:rsidR="00EE46E3" w:rsidRPr="00E46AEA" w:rsidRDefault="00EE46E3" w:rsidP="00EE46E3">
      <w:pPr>
        <w:jc w:val="both"/>
        <w:rPr>
          <w:rFonts w:cs="Times New Roman"/>
          <w:b/>
          <w:i/>
          <w:sz w:val="24"/>
          <w:szCs w:val="24"/>
          <w:lang w:val="bg-BG"/>
        </w:rPr>
      </w:pPr>
      <w:r w:rsidRPr="00E46AEA">
        <w:rPr>
          <w:rFonts w:cs="Times New Roman"/>
          <w:b/>
          <w:sz w:val="24"/>
          <w:szCs w:val="24"/>
          <w:lang w:val="bg-BG"/>
        </w:rPr>
        <w:t>БАНКА ...............................,</w:t>
      </w:r>
    </w:p>
    <w:p w:rsidR="00EE46E3" w:rsidRDefault="00EE46E3" w:rsidP="00EE46E3">
      <w:pPr>
        <w:jc w:val="both"/>
        <w:rPr>
          <w:rFonts w:cs="Times New Roman"/>
          <w:b/>
          <w:sz w:val="24"/>
          <w:szCs w:val="24"/>
          <w:lang w:val="bg-BG"/>
        </w:rPr>
      </w:pPr>
      <w:r>
        <w:rPr>
          <w:rFonts w:cs="Times New Roman"/>
          <w:b/>
          <w:sz w:val="24"/>
          <w:szCs w:val="24"/>
          <w:lang w:val="bg-BG"/>
        </w:rPr>
        <w:t xml:space="preserve">Забележка : </w:t>
      </w:r>
      <w:r>
        <w:rPr>
          <w:rFonts w:cs="Times New Roman"/>
          <w:sz w:val="24"/>
          <w:szCs w:val="24"/>
          <w:lang w:val="bg-BG"/>
        </w:rPr>
        <w:t>И</w:t>
      </w:r>
      <w:r w:rsidRPr="000C678D">
        <w:rPr>
          <w:rFonts w:cs="Times New Roman"/>
          <w:sz w:val="24"/>
          <w:szCs w:val="24"/>
          <w:lang w:val="bg-BG"/>
        </w:rPr>
        <w:t xml:space="preserve">нформация </w:t>
      </w:r>
      <w:r>
        <w:rPr>
          <w:rFonts w:cs="Times New Roman"/>
          <w:sz w:val="24"/>
          <w:szCs w:val="24"/>
          <w:lang w:val="bg-BG"/>
        </w:rPr>
        <w:t xml:space="preserve">за банкова сметка </w:t>
      </w:r>
      <w:r w:rsidRPr="000C678D">
        <w:rPr>
          <w:rFonts w:cs="Times New Roman"/>
          <w:sz w:val="24"/>
          <w:szCs w:val="24"/>
          <w:lang w:val="bg-BG"/>
        </w:rPr>
        <w:t>не се попълва от общините.</w:t>
      </w:r>
    </w:p>
    <w:p w:rsidR="00EE46E3" w:rsidRPr="00D435D4" w:rsidRDefault="00EE46E3" w:rsidP="00EE46E3">
      <w:pPr>
        <w:jc w:val="both"/>
        <w:rPr>
          <w:rFonts w:cs="Times New Roman"/>
          <w:b/>
          <w:sz w:val="24"/>
          <w:szCs w:val="24"/>
          <w:lang w:val="bg-BG"/>
        </w:rPr>
      </w:pPr>
    </w:p>
    <w:p w:rsidR="00EE46E3" w:rsidRPr="00D435D4" w:rsidRDefault="00EE46E3" w:rsidP="00EE46E3">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rsidR="00EE46E3" w:rsidRPr="00D435D4" w:rsidRDefault="00EE46E3" w:rsidP="00EE46E3">
      <w:pPr>
        <w:jc w:val="both"/>
        <w:rPr>
          <w:rFonts w:cs="Times New Roman"/>
          <w:sz w:val="24"/>
          <w:szCs w:val="24"/>
          <w:lang w:val="bg-BG"/>
        </w:rPr>
      </w:pPr>
      <w:r w:rsidRPr="00D435D4">
        <w:rPr>
          <w:rFonts w:cs="Times New Roman"/>
          <w:sz w:val="24"/>
          <w:szCs w:val="24"/>
          <w:lang w:val="bg-BG"/>
        </w:rPr>
        <w:t xml:space="preserve"> </w:t>
      </w:r>
    </w:p>
    <w:p w:rsidR="00EE46E3" w:rsidRPr="00D435D4" w:rsidRDefault="00EE46E3" w:rsidP="00EE46E3">
      <w:pPr>
        <w:jc w:val="both"/>
        <w:rPr>
          <w:rFonts w:cs="Times New Roman"/>
          <w:snapToGrid w:val="0"/>
          <w:sz w:val="24"/>
          <w:szCs w:val="24"/>
          <w:lang w:val="bg-BG"/>
        </w:rPr>
      </w:pPr>
      <w:r w:rsidRPr="00D435D4">
        <w:rPr>
          <w:snapToGrid w:val="0"/>
          <w:sz w:val="24"/>
          <w:szCs w:val="24"/>
          <w:lang w:val="ru-RU"/>
        </w:rPr>
        <w:t>На основани</w:t>
      </w:r>
      <w:proofErr w:type="gramStart"/>
      <w:r w:rsidRPr="00D435D4">
        <w:rPr>
          <w:snapToGrid w:val="0"/>
          <w:sz w:val="24"/>
          <w:szCs w:val="24"/>
          <w:lang w:val="ru-RU"/>
        </w:rPr>
        <w:t>е</w:t>
      </w:r>
      <w:proofErr w:type="gramEnd"/>
      <w:r w:rsidRPr="00D435D4">
        <w:rPr>
          <w:snapToGrid w:val="0"/>
          <w:sz w:val="24"/>
          <w:szCs w:val="24"/>
          <w:lang w:val="ru-RU"/>
        </w:rPr>
        <w:t xml:space="preserve"> чл. 24, ал. 1 </w:t>
      </w:r>
      <w:r w:rsidRPr="00D435D4">
        <w:rPr>
          <w:snapToGrid w:val="0"/>
          <w:sz w:val="24"/>
          <w:szCs w:val="24"/>
          <w:lang w:val="bg-BG"/>
        </w:rPr>
        <w:t xml:space="preserve">и 2 </w:t>
      </w:r>
      <w:r w:rsidRPr="00D435D4">
        <w:rPr>
          <w:snapToGrid w:val="0"/>
          <w:sz w:val="24"/>
          <w:szCs w:val="24"/>
          <w:lang w:val="ru-RU"/>
        </w:rPr>
        <w:t xml:space="preserve">и чл. 45, ал. 2 от Закона за управление на </w:t>
      </w:r>
      <w:proofErr w:type="spellStart"/>
      <w:r w:rsidRPr="00D435D4">
        <w:rPr>
          <w:snapToGrid w:val="0"/>
          <w:sz w:val="24"/>
          <w:szCs w:val="24"/>
          <w:lang w:val="ru-RU"/>
        </w:rPr>
        <w:t>средствата</w:t>
      </w:r>
      <w:proofErr w:type="spellEnd"/>
      <w:r w:rsidRPr="00D435D4">
        <w:rPr>
          <w:snapToGrid w:val="0"/>
          <w:sz w:val="24"/>
          <w:szCs w:val="24"/>
          <w:lang w:val="ru-RU"/>
        </w:rPr>
        <w:t xml:space="preserve"> от </w:t>
      </w:r>
      <w:proofErr w:type="spellStart"/>
      <w:r w:rsidRPr="00D435D4">
        <w:rPr>
          <w:snapToGrid w:val="0"/>
          <w:sz w:val="24"/>
          <w:szCs w:val="24"/>
          <w:lang w:val="ru-RU"/>
        </w:rPr>
        <w:t>Европейските</w:t>
      </w:r>
      <w:proofErr w:type="spellEnd"/>
      <w:r w:rsidRPr="00D435D4">
        <w:rPr>
          <w:snapToGrid w:val="0"/>
          <w:sz w:val="24"/>
          <w:szCs w:val="24"/>
          <w:lang w:val="ru-RU"/>
        </w:rPr>
        <w:t xml:space="preserve"> </w:t>
      </w:r>
      <w:proofErr w:type="spellStart"/>
      <w:r w:rsidRPr="00D435D4">
        <w:rPr>
          <w:snapToGrid w:val="0"/>
          <w:sz w:val="24"/>
          <w:szCs w:val="24"/>
          <w:lang w:val="ru-RU"/>
        </w:rPr>
        <w:t>структурни</w:t>
      </w:r>
      <w:proofErr w:type="spellEnd"/>
      <w:r w:rsidRPr="00D435D4">
        <w:rPr>
          <w:snapToGrid w:val="0"/>
          <w:sz w:val="24"/>
          <w:szCs w:val="24"/>
          <w:lang w:val="ru-RU"/>
        </w:rPr>
        <w:t xml:space="preserve"> и </w:t>
      </w:r>
      <w:proofErr w:type="spellStart"/>
      <w:r w:rsidRPr="00D435D4">
        <w:rPr>
          <w:snapToGrid w:val="0"/>
          <w:sz w:val="24"/>
          <w:szCs w:val="24"/>
          <w:lang w:val="ru-RU"/>
        </w:rPr>
        <w:t>инвестиционни</w:t>
      </w:r>
      <w:proofErr w:type="spellEnd"/>
      <w:r w:rsidRPr="00D435D4">
        <w:rPr>
          <w:snapToGrid w:val="0"/>
          <w:sz w:val="24"/>
          <w:szCs w:val="24"/>
          <w:lang w:val="ru-RU"/>
        </w:rPr>
        <w:t xml:space="preserve"> </w:t>
      </w:r>
      <w:proofErr w:type="spellStart"/>
      <w:r w:rsidRPr="00D435D4">
        <w:rPr>
          <w:snapToGrid w:val="0"/>
          <w:sz w:val="24"/>
          <w:szCs w:val="24"/>
          <w:lang w:val="ru-RU"/>
        </w:rPr>
        <w:t>фондове</w:t>
      </w:r>
      <w:proofErr w:type="spellEnd"/>
      <w:r w:rsidRPr="00D435D4">
        <w:rPr>
          <w:snapToGrid w:val="0"/>
          <w:sz w:val="24"/>
          <w:szCs w:val="24"/>
          <w:lang w:val="ru-RU"/>
        </w:rPr>
        <w:t xml:space="preserve"> (ЗУСЕСИФ)</w:t>
      </w:r>
      <w:r w:rsidRPr="00D435D4">
        <w:rPr>
          <w:snapToGrid w:val="0"/>
          <w:sz w:val="24"/>
          <w:szCs w:val="24"/>
          <w:lang w:val="bg-BG"/>
        </w:rPr>
        <w:t xml:space="preserve">, чл. 61е от Наредба № 22 от 2015 г. за прилагане на </w:t>
      </w:r>
      <w:proofErr w:type="spellStart"/>
      <w:r w:rsidRPr="00D435D4">
        <w:rPr>
          <w:snapToGrid w:val="0"/>
          <w:sz w:val="24"/>
          <w:szCs w:val="24"/>
          <w:lang w:val="bg-BG"/>
        </w:rPr>
        <w:t>подмярка</w:t>
      </w:r>
      <w:proofErr w:type="spellEnd"/>
      <w:r w:rsidRPr="00D435D4">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proofErr w:type="spellStart"/>
      <w:r w:rsidRPr="00D435D4">
        <w:rPr>
          <w:rFonts w:cs="Times New Roman"/>
          <w:sz w:val="24"/>
          <w:szCs w:val="24"/>
          <w:lang w:val="ru-RU"/>
        </w:rPr>
        <w:t>обн</w:t>
      </w:r>
      <w:proofErr w:type="spellEnd"/>
      <w:r w:rsidRPr="00D435D4">
        <w:rPr>
          <w:rFonts w:cs="Times New Roman"/>
          <w:sz w:val="24"/>
          <w:szCs w:val="24"/>
          <w:lang w:val="ru-RU"/>
        </w:rPr>
        <w:t xml:space="preserve">., </w:t>
      </w:r>
      <w:proofErr w:type="gramStart"/>
      <w:r w:rsidRPr="00D435D4">
        <w:rPr>
          <w:rFonts w:cs="Times New Roman"/>
          <w:sz w:val="24"/>
          <w:szCs w:val="24"/>
          <w:lang w:val="ru-RU"/>
        </w:rPr>
        <w:t xml:space="preserve">ДВ, </w:t>
      </w:r>
      <w:hyperlink r:id="rId8"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w:t>
      </w:r>
      <w:proofErr w:type="gramEnd"/>
      <w:r w:rsidRPr="00D435D4">
        <w:rPr>
          <w:rFonts w:cs="Times New Roman"/>
          <w:snapToGrid w:val="0"/>
          <w:sz w:val="24"/>
          <w:szCs w:val="24"/>
          <w:lang w:val="bg-BG"/>
        </w:rPr>
        <w:t xml:space="preserve"> периода 2014 – 2020 г. (о</w:t>
      </w:r>
      <w:proofErr w:type="spellStart"/>
      <w:r w:rsidRPr="00D435D4">
        <w:rPr>
          <w:rFonts w:cs="Times New Roman"/>
          <w:sz w:val="24"/>
          <w:szCs w:val="24"/>
          <w:lang w:val="ru-RU"/>
        </w:rPr>
        <w:t>бн</w:t>
      </w:r>
      <w:proofErr w:type="spellEnd"/>
      <w:r w:rsidRPr="00D435D4">
        <w:rPr>
          <w:rFonts w:cs="Times New Roman"/>
          <w:sz w:val="24"/>
          <w:szCs w:val="24"/>
          <w:lang w:val="ru-RU"/>
        </w:rPr>
        <w:t xml:space="preserve">., ДВ, </w:t>
      </w:r>
      <w:hyperlink r:id="rId9" w:history="1">
        <w:proofErr w:type="spellStart"/>
        <w:r w:rsidRPr="00D435D4">
          <w:rPr>
            <w:rStyle w:val="a5"/>
            <w:rFonts w:cs="Times New Roman"/>
            <w:color w:val="auto"/>
            <w:sz w:val="24"/>
            <w:szCs w:val="24"/>
            <w:lang w:val="ru-RU"/>
          </w:rPr>
          <w:t>бр</w:t>
        </w:r>
        <w:proofErr w:type="spellEnd"/>
        <w:r w:rsidRPr="00D435D4">
          <w:rPr>
            <w:rStyle w:val="a5"/>
            <w:rFonts w:cs="Times New Roman"/>
            <w:color w:val="auto"/>
            <w:sz w:val="24"/>
            <w:szCs w:val="24"/>
            <w:lang w:val="ru-RU"/>
          </w:rPr>
          <w:t>.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proofErr w:type="spellStart"/>
      <w:r w:rsidRPr="00D435D4">
        <w:rPr>
          <w:rFonts w:cs="Times New Roman"/>
          <w:snapToGrid w:val="0"/>
          <w:sz w:val="24"/>
          <w:szCs w:val="24"/>
          <w:lang w:val="ru-RU"/>
        </w:rPr>
        <w:t>във</w:t>
      </w:r>
      <w:proofErr w:type="spellEnd"/>
      <w:r w:rsidRPr="00D435D4">
        <w:rPr>
          <w:rFonts w:cs="Times New Roman"/>
          <w:snapToGrid w:val="0"/>
          <w:sz w:val="24"/>
          <w:szCs w:val="24"/>
          <w:lang w:val="ru-RU"/>
        </w:rPr>
        <w:t xml:space="preserve"> </w:t>
      </w:r>
      <w:proofErr w:type="spellStart"/>
      <w:r w:rsidRPr="00D435D4">
        <w:rPr>
          <w:rFonts w:cs="Times New Roman"/>
          <w:snapToGrid w:val="0"/>
          <w:sz w:val="24"/>
          <w:szCs w:val="24"/>
          <w:lang w:val="ru-RU"/>
        </w:rPr>
        <w:t>връзка</w:t>
      </w:r>
      <w:proofErr w:type="spellEnd"/>
      <w:r w:rsidRPr="00D435D4">
        <w:rPr>
          <w:rFonts w:cs="Times New Roman"/>
          <w:snapToGrid w:val="0"/>
          <w:sz w:val="24"/>
          <w:szCs w:val="24"/>
          <w:lang w:val="ru-RU"/>
        </w:rPr>
        <w:t xml:space="preserve">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proofErr w:type="spellStart"/>
      <w:r w:rsidRPr="00D435D4">
        <w:rPr>
          <w:rFonts w:cs="Times New Roman"/>
          <w:snapToGrid w:val="0"/>
          <w:sz w:val="24"/>
          <w:szCs w:val="24"/>
          <w:lang w:val="ru-RU"/>
        </w:rPr>
        <w:t>ценителен</w:t>
      </w:r>
      <w:proofErr w:type="spellEnd"/>
      <w:r w:rsidRPr="00D435D4">
        <w:rPr>
          <w:rFonts w:cs="Times New Roman"/>
          <w:snapToGrid w:val="0"/>
          <w:sz w:val="24"/>
          <w:szCs w:val="24"/>
          <w:lang w:val="ru-RU"/>
        </w:rPr>
        <w:t xml:space="preserve">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proofErr w:type="gramStart"/>
      <w:r w:rsidRPr="00D435D4">
        <w:rPr>
          <w:rFonts w:cs="Times New Roman"/>
          <w:sz w:val="24"/>
          <w:szCs w:val="24"/>
          <w:lang w:val="bg-BG"/>
        </w:rPr>
        <w:t>З</w:t>
      </w:r>
      <w:proofErr w:type="spellStart"/>
      <w:r w:rsidRPr="00D435D4">
        <w:rPr>
          <w:rFonts w:cs="Times New Roman"/>
          <w:sz w:val="24"/>
          <w:szCs w:val="24"/>
          <w:lang w:val="ru-RU"/>
        </w:rPr>
        <w:t>аповед</w:t>
      </w:r>
      <w:proofErr w:type="spellEnd"/>
      <w:r w:rsidRPr="00D435D4">
        <w:rPr>
          <w:rFonts w:cs="Times New Roman"/>
          <w:sz w:val="24"/>
          <w:szCs w:val="24"/>
          <w:lang w:val="ru-RU"/>
        </w:rPr>
        <w:t xml:space="preserve"> </w:t>
      </w:r>
      <w:r w:rsidRPr="00D435D4">
        <w:rPr>
          <w:rFonts w:cs="Times New Roman"/>
          <w:snapToGrid w:val="0"/>
          <w:sz w:val="24"/>
          <w:szCs w:val="24"/>
          <w:lang w:val="bg-BG"/>
        </w:rPr>
        <w:t>на</w:t>
      </w:r>
      <w:proofErr w:type="gramEnd"/>
      <w:r w:rsidRPr="00D435D4">
        <w:rPr>
          <w:rFonts w:cs="Times New Roman"/>
          <w:snapToGrid w:val="0"/>
          <w:sz w:val="24"/>
          <w:szCs w:val="24"/>
          <w:lang w:val="ru-RU"/>
        </w:rPr>
        <w:t xml:space="preserve"> </w:t>
      </w:r>
      <w:proofErr w:type="spellStart"/>
      <w:r w:rsidRPr="00D435D4">
        <w:rPr>
          <w:rFonts w:cs="Times New Roman"/>
          <w:sz w:val="24"/>
          <w:szCs w:val="24"/>
          <w:lang w:val="ru-RU"/>
        </w:rPr>
        <w:t>изпълнителния</w:t>
      </w:r>
      <w:proofErr w:type="spellEnd"/>
      <w:r w:rsidRPr="00D435D4">
        <w:rPr>
          <w:rFonts w:cs="Times New Roman"/>
          <w:sz w:val="24"/>
          <w:szCs w:val="24"/>
          <w:lang w:val="ru-RU"/>
        </w:rPr>
        <w:t xml:space="preserve"> директор на </w:t>
      </w:r>
      <w:proofErr w:type="spellStart"/>
      <w:r w:rsidRPr="00D435D4">
        <w:rPr>
          <w:rFonts w:cs="Times New Roman"/>
          <w:b/>
          <w:sz w:val="24"/>
          <w:szCs w:val="24"/>
          <w:lang w:val="ru-RU"/>
        </w:rPr>
        <w:t>Държавен</w:t>
      </w:r>
      <w:proofErr w:type="spellEnd"/>
      <w:r w:rsidRPr="00D435D4">
        <w:rPr>
          <w:rFonts w:cs="Times New Roman"/>
          <w:b/>
          <w:sz w:val="24"/>
          <w:szCs w:val="24"/>
          <w:lang w:val="ru-RU"/>
        </w:rPr>
        <w:t xml:space="preserve"> фонд „ЗЕМЕДЕЛИЕ”</w:t>
      </w:r>
      <w:r w:rsidRPr="00D435D4">
        <w:rPr>
          <w:rFonts w:cs="Times New Roman"/>
          <w:sz w:val="24"/>
          <w:szCs w:val="24"/>
          <w:lang w:val="ru-RU"/>
        </w:rPr>
        <w:t xml:space="preserve"> за </w:t>
      </w:r>
      <w:proofErr w:type="spellStart"/>
      <w:r w:rsidRPr="00D435D4">
        <w:rPr>
          <w:rFonts w:cs="Times New Roman"/>
          <w:sz w:val="24"/>
          <w:szCs w:val="24"/>
          <w:lang w:val="ru-RU"/>
        </w:rPr>
        <w:t>предоставяне</w:t>
      </w:r>
      <w:proofErr w:type="spellEnd"/>
      <w:r w:rsidRPr="00D435D4">
        <w:rPr>
          <w:rFonts w:cs="Times New Roman"/>
          <w:sz w:val="24"/>
          <w:szCs w:val="24"/>
          <w:lang w:val="ru-RU"/>
        </w:rPr>
        <w:t xml:space="preserve"> на </w:t>
      </w:r>
      <w:r w:rsidRPr="00D435D4">
        <w:rPr>
          <w:rFonts w:cs="Times New Roman"/>
          <w:sz w:val="24"/>
          <w:szCs w:val="24"/>
          <w:lang w:val="bg-BG"/>
        </w:rPr>
        <w:t xml:space="preserve">безвъзмездна </w:t>
      </w:r>
      <w:proofErr w:type="spellStart"/>
      <w:r w:rsidRPr="00D435D4">
        <w:rPr>
          <w:rFonts w:cs="Times New Roman"/>
          <w:sz w:val="24"/>
          <w:szCs w:val="24"/>
          <w:lang w:val="ru-RU"/>
        </w:rPr>
        <w:t>финансова</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помощ</w:t>
      </w:r>
      <w:proofErr w:type="spellEnd"/>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rsidR="00EE46E3" w:rsidRPr="00D435D4" w:rsidRDefault="00EE46E3" w:rsidP="00EE46E3">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rsidR="00EE46E3" w:rsidRPr="00D435D4" w:rsidRDefault="00EE46E3" w:rsidP="00EE46E3">
      <w:pPr>
        <w:jc w:val="both"/>
        <w:rPr>
          <w:rFonts w:cs="Times New Roman"/>
          <w:sz w:val="24"/>
          <w:szCs w:val="24"/>
          <w:lang w:val="bg-BG"/>
        </w:rPr>
      </w:pPr>
    </w:p>
    <w:p w:rsidR="00EE46E3" w:rsidRPr="00D435D4" w:rsidRDefault="00EE46E3" w:rsidP="00EE46E3">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rsidR="00EE46E3" w:rsidRPr="00D435D4" w:rsidRDefault="00EE46E3" w:rsidP="00EE46E3">
      <w:pPr>
        <w:ind w:firstLine="708"/>
        <w:jc w:val="both"/>
        <w:rPr>
          <w:rFonts w:cs="Times New Roman"/>
          <w:sz w:val="24"/>
          <w:szCs w:val="24"/>
          <w:lang w:val="bg-BG"/>
        </w:rPr>
      </w:pP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proofErr w:type="spellStart"/>
      <w:r w:rsidRPr="00D435D4">
        <w:rPr>
          <w:rFonts w:cs="Times New Roman"/>
          <w:bCs/>
          <w:sz w:val="24"/>
          <w:szCs w:val="24"/>
          <w:lang w:val="ru-RU"/>
        </w:rPr>
        <w:t>подмярка</w:t>
      </w:r>
      <w:proofErr w:type="spellEnd"/>
      <w:r w:rsidRPr="00D435D4">
        <w:rPr>
          <w:rFonts w:cs="Times New Roman"/>
          <w:bCs/>
          <w:sz w:val="24"/>
          <w:szCs w:val="24"/>
          <w:lang w:val="ru-RU"/>
        </w:rPr>
        <w:t xml:space="preserve"> 19.2 „</w:t>
      </w:r>
      <w:proofErr w:type="spellStart"/>
      <w:r w:rsidRPr="00D435D4">
        <w:rPr>
          <w:rFonts w:cs="Times New Roman"/>
          <w:bCs/>
          <w:sz w:val="24"/>
          <w:szCs w:val="24"/>
          <w:lang w:val="ru-RU"/>
        </w:rPr>
        <w:t>Прилагане</w:t>
      </w:r>
      <w:proofErr w:type="spellEnd"/>
      <w:r w:rsidRPr="00D435D4">
        <w:rPr>
          <w:rFonts w:cs="Times New Roman"/>
          <w:bCs/>
          <w:sz w:val="24"/>
          <w:szCs w:val="24"/>
          <w:lang w:val="ru-RU"/>
        </w:rPr>
        <w:t xml:space="preserve"> на операции в </w:t>
      </w:r>
      <w:proofErr w:type="spellStart"/>
      <w:r w:rsidRPr="00D435D4">
        <w:rPr>
          <w:rFonts w:cs="Times New Roman"/>
          <w:bCs/>
          <w:sz w:val="24"/>
          <w:szCs w:val="24"/>
          <w:lang w:val="ru-RU"/>
        </w:rPr>
        <w:t>рамките</w:t>
      </w:r>
      <w:proofErr w:type="spellEnd"/>
      <w:r w:rsidRPr="00D435D4">
        <w:rPr>
          <w:rFonts w:cs="Times New Roman"/>
          <w:bCs/>
          <w:sz w:val="24"/>
          <w:szCs w:val="24"/>
          <w:lang w:val="ru-RU"/>
        </w:rPr>
        <w:t xml:space="preserve"> на стратегии за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местно развитие</w:t>
      </w:r>
      <w:r w:rsidRPr="00D435D4">
        <w:rPr>
          <w:rFonts w:cs="Times New Roman"/>
          <w:bCs/>
          <w:sz w:val="24"/>
          <w:szCs w:val="24"/>
          <w:lang w:val="bg-BG"/>
        </w:rPr>
        <w:t>”</w:t>
      </w:r>
      <w:r w:rsidRPr="00D435D4">
        <w:rPr>
          <w:rFonts w:cs="Times New Roman"/>
          <w:bCs/>
          <w:sz w:val="24"/>
          <w:szCs w:val="24"/>
          <w:lang w:val="ru-RU"/>
        </w:rPr>
        <w:t xml:space="preserve"> на </w:t>
      </w:r>
      <w:proofErr w:type="spellStart"/>
      <w:r w:rsidRPr="00D435D4">
        <w:rPr>
          <w:rFonts w:cs="Times New Roman"/>
          <w:bCs/>
          <w:sz w:val="24"/>
          <w:szCs w:val="24"/>
          <w:lang w:val="ru-RU"/>
        </w:rPr>
        <w:t>мярка</w:t>
      </w:r>
      <w:proofErr w:type="spellEnd"/>
      <w:r w:rsidRPr="00D435D4">
        <w:rPr>
          <w:rFonts w:cs="Times New Roman"/>
          <w:bCs/>
          <w:sz w:val="24"/>
          <w:szCs w:val="24"/>
          <w:lang w:val="ru-RU"/>
        </w:rPr>
        <w:t xml:space="preserve"> 19 </w:t>
      </w:r>
      <w:r w:rsidRPr="00D435D4">
        <w:rPr>
          <w:rFonts w:cs="Times New Roman"/>
          <w:bCs/>
          <w:sz w:val="24"/>
          <w:szCs w:val="24"/>
          <w:lang w:val="ru-RU"/>
        </w:rPr>
        <w:lastRenderedPageBreak/>
        <w:t>„</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местно развитие</w:t>
      </w:r>
      <w:r w:rsidRPr="00D435D4">
        <w:rPr>
          <w:rFonts w:cs="Times New Roman"/>
          <w:bCs/>
          <w:sz w:val="24"/>
          <w:szCs w:val="24"/>
          <w:lang w:val="bg-BG"/>
        </w:rPr>
        <w:t>”</w:t>
      </w:r>
      <w:r w:rsidRPr="00D435D4">
        <w:rPr>
          <w:rFonts w:cs="Times New Roman"/>
          <w:bCs/>
          <w:sz w:val="24"/>
          <w:szCs w:val="24"/>
          <w:lang w:val="ru-RU"/>
        </w:rPr>
        <w:t xml:space="preserve"> от </w:t>
      </w:r>
      <w:proofErr w:type="spellStart"/>
      <w:r w:rsidRPr="00D435D4">
        <w:rPr>
          <w:rFonts w:cs="Times New Roman"/>
          <w:bCs/>
          <w:sz w:val="24"/>
          <w:szCs w:val="24"/>
          <w:lang w:val="ru-RU"/>
        </w:rPr>
        <w:t>Програмата</w:t>
      </w:r>
      <w:proofErr w:type="spellEnd"/>
      <w:r w:rsidRPr="00D435D4">
        <w:rPr>
          <w:rFonts w:cs="Times New Roman"/>
          <w:bCs/>
          <w:sz w:val="24"/>
          <w:szCs w:val="24"/>
          <w:lang w:val="ru-RU"/>
        </w:rPr>
        <w:t xml:space="preserve"> за развитие на </w:t>
      </w:r>
      <w:proofErr w:type="spellStart"/>
      <w:r w:rsidRPr="00D435D4">
        <w:rPr>
          <w:rFonts w:cs="Times New Roman"/>
          <w:bCs/>
          <w:sz w:val="24"/>
          <w:szCs w:val="24"/>
          <w:lang w:val="ru-RU"/>
        </w:rPr>
        <w:t>селските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райони</w:t>
      </w:r>
      <w:proofErr w:type="spellEnd"/>
      <w:r w:rsidRPr="00D435D4">
        <w:rPr>
          <w:rFonts w:cs="Times New Roman"/>
          <w:bCs/>
          <w:sz w:val="24"/>
          <w:szCs w:val="24"/>
          <w:lang w:val="ru-RU"/>
        </w:rPr>
        <w:t xml:space="preserve"> за периода 2014 - 2020 г.</w:t>
      </w:r>
      <w:r w:rsidRPr="00D435D4">
        <w:rPr>
          <w:rFonts w:cs="Times New Roman"/>
          <w:sz w:val="24"/>
          <w:szCs w:val="24"/>
          <w:shd w:val="clear" w:color="auto" w:fill="FEFEFE"/>
          <w:lang w:val="bg-BG"/>
        </w:rPr>
        <w:t xml:space="preserve">, </w:t>
      </w:r>
      <w:proofErr w:type="spellStart"/>
      <w:r w:rsidRPr="00D435D4">
        <w:rPr>
          <w:rFonts w:cs="Times New Roman"/>
          <w:sz w:val="24"/>
          <w:szCs w:val="24"/>
          <w:shd w:val="clear" w:color="auto" w:fill="FEFEFE"/>
          <w:lang w:val="bg-BG"/>
        </w:rPr>
        <w:t>съфинансирана</w:t>
      </w:r>
      <w:proofErr w:type="spellEnd"/>
      <w:r w:rsidRPr="00D435D4">
        <w:rPr>
          <w:rFonts w:cs="Times New Roman"/>
          <w:sz w:val="24"/>
          <w:szCs w:val="24"/>
          <w:shd w:val="clear" w:color="auto" w:fill="FEFEFE"/>
          <w:lang w:val="bg-BG"/>
        </w:rPr>
        <w:t xml:space="preserve"> от Европейския земеделски фонд за развитие на селските райони;</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D435D4">
        <w:rPr>
          <w:rFonts w:cs="Times New Roman"/>
          <w:sz w:val="24"/>
          <w:szCs w:val="24"/>
          <w:shd w:val="clear" w:color="auto" w:fill="FEFEFE"/>
          <w:lang w:val="bg-BG"/>
        </w:rPr>
        <w:t>подмярка</w:t>
      </w:r>
      <w:proofErr w:type="spellEnd"/>
      <w:r w:rsidRPr="00D435D4">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EE46E3" w:rsidRPr="00D435D4" w:rsidRDefault="00EE46E3" w:rsidP="00EE46E3">
      <w:pPr>
        <w:ind w:firstLine="708"/>
        <w:jc w:val="both"/>
        <w:rPr>
          <w:rFonts w:cs="Times New Roman"/>
          <w:i/>
          <w:sz w:val="24"/>
          <w:szCs w:val="24"/>
          <w:shd w:val="clear" w:color="auto" w:fill="FEFEFE"/>
          <w:lang w:val="bg-BG"/>
        </w:rPr>
      </w:pPr>
    </w:p>
    <w:p w:rsidR="00EE46E3" w:rsidRPr="00D435D4" w:rsidRDefault="00EE46E3" w:rsidP="00EE46E3">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rsidR="00EE46E3" w:rsidRPr="00D435D4" w:rsidRDefault="00EE46E3" w:rsidP="00EE46E3">
      <w:pPr>
        <w:pStyle w:val="3"/>
        <w:tabs>
          <w:tab w:val="left" w:pos="0"/>
        </w:tabs>
        <w:jc w:val="left"/>
        <w:rPr>
          <w:rFonts w:cs="Times New Roman"/>
          <w:b w:val="0"/>
          <w:szCs w:val="24"/>
          <w:lang w:val="bg-BG"/>
        </w:rPr>
      </w:pPr>
    </w:p>
    <w:p w:rsidR="00EE46E3" w:rsidRPr="00D435D4" w:rsidRDefault="00EE46E3" w:rsidP="00EE46E3">
      <w:pPr>
        <w:pStyle w:val="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rsidR="00EE46E3" w:rsidRPr="00D435D4" w:rsidRDefault="00EE46E3" w:rsidP="00EE46E3">
      <w:pPr>
        <w:jc w:val="both"/>
        <w:rPr>
          <w:rFonts w:cs="Times New Roman"/>
          <w:sz w:val="24"/>
          <w:szCs w:val="24"/>
          <w:lang w:val="bg-BG"/>
        </w:rPr>
      </w:pPr>
    </w:p>
    <w:p w:rsidR="00EE46E3" w:rsidRPr="00D435D4" w:rsidRDefault="00EE46E3" w:rsidP="00EE46E3">
      <w:pPr>
        <w:pStyle w:val="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proofErr w:type="spellStart"/>
      <w:r w:rsidRPr="00D435D4">
        <w:rPr>
          <w:rFonts w:cs="Times New Roman"/>
          <w:bCs/>
          <w:szCs w:val="24"/>
          <w:lang w:val="ru-RU"/>
        </w:rPr>
        <w:t>подмярка</w:t>
      </w:r>
      <w:proofErr w:type="spellEnd"/>
      <w:r w:rsidRPr="00D435D4">
        <w:rPr>
          <w:rFonts w:cs="Times New Roman"/>
          <w:bCs/>
          <w:szCs w:val="24"/>
          <w:lang w:val="ru-RU"/>
        </w:rPr>
        <w:t xml:space="preserve"> 19.2 „</w:t>
      </w:r>
      <w:proofErr w:type="spellStart"/>
      <w:r w:rsidRPr="00D435D4">
        <w:rPr>
          <w:rFonts w:cs="Times New Roman"/>
          <w:bCs/>
          <w:szCs w:val="24"/>
          <w:lang w:val="ru-RU"/>
        </w:rPr>
        <w:t>Прилагане</w:t>
      </w:r>
      <w:proofErr w:type="spellEnd"/>
      <w:r w:rsidRPr="00D435D4">
        <w:rPr>
          <w:rFonts w:cs="Times New Roman"/>
          <w:bCs/>
          <w:szCs w:val="24"/>
          <w:lang w:val="ru-RU"/>
        </w:rPr>
        <w:t xml:space="preserve"> на операции в </w:t>
      </w:r>
      <w:proofErr w:type="spellStart"/>
      <w:r w:rsidRPr="00D435D4">
        <w:rPr>
          <w:rFonts w:cs="Times New Roman"/>
          <w:bCs/>
          <w:szCs w:val="24"/>
          <w:lang w:val="ru-RU"/>
        </w:rPr>
        <w:t>рамките</w:t>
      </w:r>
      <w:proofErr w:type="spellEnd"/>
      <w:r w:rsidRPr="00D435D4">
        <w:rPr>
          <w:rFonts w:cs="Times New Roman"/>
          <w:bCs/>
          <w:szCs w:val="24"/>
          <w:lang w:val="ru-RU"/>
        </w:rPr>
        <w:t xml:space="preserve"> на стратегии за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местно развитие</w:t>
      </w:r>
      <w:r w:rsidRPr="00D435D4">
        <w:rPr>
          <w:rFonts w:cs="Times New Roman"/>
          <w:bCs/>
          <w:szCs w:val="24"/>
          <w:lang w:val="bg-BG"/>
        </w:rPr>
        <w:t>”</w:t>
      </w:r>
      <w:r w:rsidRPr="00D435D4">
        <w:rPr>
          <w:rFonts w:cs="Times New Roman"/>
          <w:bCs/>
          <w:szCs w:val="24"/>
          <w:lang w:val="ru-RU"/>
        </w:rPr>
        <w:t xml:space="preserve"> на </w:t>
      </w:r>
      <w:proofErr w:type="spellStart"/>
      <w:r w:rsidRPr="00D435D4">
        <w:rPr>
          <w:rFonts w:cs="Times New Roman"/>
          <w:bCs/>
          <w:szCs w:val="24"/>
          <w:lang w:val="ru-RU"/>
        </w:rPr>
        <w:t>мярка</w:t>
      </w:r>
      <w:proofErr w:type="spellEnd"/>
      <w:r w:rsidRPr="00D435D4">
        <w:rPr>
          <w:rFonts w:cs="Times New Roman"/>
          <w:bCs/>
          <w:szCs w:val="24"/>
          <w:lang w:val="ru-RU"/>
        </w:rPr>
        <w:t xml:space="preserve"> 19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местно развитие</w:t>
      </w:r>
      <w:r w:rsidRPr="00D435D4">
        <w:rPr>
          <w:rFonts w:cs="Times New Roman"/>
          <w:bCs/>
          <w:szCs w:val="24"/>
          <w:lang w:val="bg-BG"/>
        </w:rPr>
        <w:t>”</w:t>
      </w:r>
      <w:r w:rsidRPr="00D435D4">
        <w:rPr>
          <w:rFonts w:cs="Times New Roman"/>
          <w:bCs/>
          <w:szCs w:val="24"/>
          <w:lang w:val="ru-RU"/>
        </w:rPr>
        <w:t xml:space="preserve"> от </w:t>
      </w:r>
      <w:proofErr w:type="spellStart"/>
      <w:r w:rsidRPr="00D435D4">
        <w:rPr>
          <w:rFonts w:cs="Times New Roman"/>
          <w:bCs/>
          <w:szCs w:val="24"/>
          <w:lang w:val="ru-RU"/>
        </w:rPr>
        <w:t>Програмата</w:t>
      </w:r>
      <w:proofErr w:type="spellEnd"/>
      <w:r w:rsidRPr="00D435D4">
        <w:rPr>
          <w:rFonts w:cs="Times New Roman"/>
          <w:bCs/>
          <w:szCs w:val="24"/>
          <w:lang w:val="ru-RU"/>
        </w:rPr>
        <w:t xml:space="preserve"> за развитие на </w:t>
      </w:r>
      <w:proofErr w:type="spellStart"/>
      <w:r w:rsidRPr="00D435D4">
        <w:rPr>
          <w:rFonts w:cs="Times New Roman"/>
          <w:bCs/>
          <w:szCs w:val="24"/>
          <w:lang w:val="ru-RU"/>
        </w:rPr>
        <w:t>селските</w:t>
      </w:r>
      <w:proofErr w:type="spellEnd"/>
      <w:r w:rsidRPr="00D435D4">
        <w:rPr>
          <w:rFonts w:cs="Times New Roman"/>
          <w:bCs/>
          <w:szCs w:val="24"/>
          <w:lang w:val="ru-RU"/>
        </w:rPr>
        <w:t xml:space="preserve"> </w:t>
      </w:r>
      <w:proofErr w:type="spellStart"/>
      <w:r w:rsidRPr="00D435D4">
        <w:rPr>
          <w:rFonts w:cs="Times New Roman"/>
          <w:bCs/>
          <w:szCs w:val="24"/>
          <w:lang w:val="ru-RU"/>
        </w:rPr>
        <w:t>райони</w:t>
      </w:r>
      <w:proofErr w:type="spellEnd"/>
      <w:r w:rsidRPr="00D435D4">
        <w:rPr>
          <w:rFonts w:cs="Times New Roman"/>
          <w:bCs/>
          <w:szCs w:val="24"/>
          <w:lang w:val="ru-RU"/>
        </w:rPr>
        <w:t xml:space="preserve"> за периода 2014 - 2020 г</w:t>
      </w:r>
      <w:r w:rsidRPr="00D435D4">
        <w:rPr>
          <w:rFonts w:cs="Times New Roman"/>
          <w:bCs/>
          <w:szCs w:val="24"/>
          <w:lang w:val="bg-BG"/>
        </w:rPr>
        <w:t>. (наричана по-нататък „</w:t>
      </w:r>
      <w:proofErr w:type="spellStart"/>
      <w:r w:rsidRPr="00D435D4">
        <w:rPr>
          <w:rFonts w:cs="Times New Roman"/>
          <w:bCs/>
          <w:szCs w:val="24"/>
          <w:lang w:val="bg-BG"/>
        </w:rPr>
        <w:t>подмярка</w:t>
      </w:r>
      <w:proofErr w:type="spellEnd"/>
      <w:r w:rsidRPr="00D435D4">
        <w:rPr>
          <w:rFonts w:cs="Times New Roman"/>
          <w:bCs/>
          <w:szCs w:val="24"/>
          <w:lang w:val="bg-BG"/>
        </w:rPr>
        <w:t xml:space="preserve">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w:t>
      </w:r>
      <w:proofErr w:type="spellStart"/>
      <w:r w:rsidRPr="00D435D4">
        <w:rPr>
          <w:snapToGrid w:val="0"/>
          <w:szCs w:val="24"/>
          <w:lang w:val="ru-RU"/>
        </w:rPr>
        <w:t>задължава</w:t>
      </w:r>
      <w:proofErr w:type="spellEnd"/>
      <w:r w:rsidRPr="00D435D4">
        <w:rPr>
          <w:snapToGrid w:val="0"/>
          <w:szCs w:val="24"/>
          <w:lang w:val="ru-RU"/>
        </w:rPr>
        <w:t xml:space="preserve"> да </w:t>
      </w:r>
      <w:proofErr w:type="spellStart"/>
      <w:r w:rsidRPr="00D435D4">
        <w:rPr>
          <w:snapToGrid w:val="0"/>
          <w:szCs w:val="24"/>
          <w:lang w:val="ru-RU"/>
        </w:rPr>
        <w:t>изпълни</w:t>
      </w:r>
      <w:proofErr w:type="spellEnd"/>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w:t>
      </w:r>
      <w:proofErr w:type="spellStart"/>
      <w:r w:rsidRPr="00D435D4">
        <w:rPr>
          <w:snapToGrid w:val="0"/>
          <w:szCs w:val="24"/>
          <w:lang w:val="ru-RU"/>
        </w:rPr>
        <w:t>спазване</w:t>
      </w:r>
      <w:proofErr w:type="spellEnd"/>
      <w:r w:rsidRPr="00D435D4">
        <w:rPr>
          <w:snapToGrid w:val="0"/>
          <w:szCs w:val="24"/>
          <w:lang w:val="ru-RU"/>
        </w:rPr>
        <w:t xml:space="preserve"> на </w:t>
      </w:r>
      <w:proofErr w:type="spellStart"/>
      <w:r w:rsidRPr="00D435D4">
        <w:rPr>
          <w:snapToGrid w:val="0"/>
          <w:szCs w:val="24"/>
          <w:lang w:val="ru-RU"/>
        </w:rPr>
        <w:t>изискванията</w:t>
      </w:r>
      <w:proofErr w:type="spellEnd"/>
      <w:r w:rsidRPr="00D435D4">
        <w:rPr>
          <w:snapToGrid w:val="0"/>
          <w:szCs w:val="24"/>
          <w:lang w:val="ru-RU"/>
        </w:rPr>
        <w:t xml:space="preserve">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 xml:space="preserve"> на </w:t>
      </w:r>
      <w:proofErr w:type="spellStart"/>
      <w:r w:rsidRPr="00D435D4">
        <w:rPr>
          <w:snapToGrid w:val="0"/>
          <w:szCs w:val="24"/>
          <w:lang w:val="ru-RU"/>
        </w:rPr>
        <w:t>проекти</w:t>
      </w:r>
      <w:proofErr w:type="spellEnd"/>
      <w:r w:rsidRPr="00D435D4">
        <w:rPr>
          <w:szCs w:val="24"/>
          <w:lang w:val="ru-RU"/>
        </w:rPr>
        <w:t xml:space="preserve"> </w:t>
      </w:r>
      <w:r w:rsidRPr="00D435D4">
        <w:rPr>
          <w:snapToGrid w:val="0"/>
          <w:szCs w:val="24"/>
          <w:lang w:val="ru-RU"/>
        </w:rPr>
        <w:t xml:space="preserve">по </w:t>
      </w:r>
      <w:proofErr w:type="spellStart"/>
      <w:r w:rsidRPr="00D435D4">
        <w:rPr>
          <w:snapToGrid w:val="0"/>
          <w:szCs w:val="24"/>
          <w:lang w:val="ru-RU"/>
        </w:rPr>
        <w:t>процедурата</w:t>
      </w:r>
      <w:proofErr w:type="spellEnd"/>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xml:space="preserve">, </w:t>
      </w:r>
      <w:proofErr w:type="spellStart"/>
      <w:r w:rsidRPr="00D435D4">
        <w:rPr>
          <w:snapToGrid w:val="0"/>
          <w:szCs w:val="24"/>
          <w:lang w:val="ru-RU"/>
        </w:rPr>
        <w:t>наричани</w:t>
      </w:r>
      <w:proofErr w:type="spellEnd"/>
      <w:r w:rsidRPr="00D435D4">
        <w:rPr>
          <w:snapToGrid w:val="0"/>
          <w:szCs w:val="24"/>
          <w:lang w:val="ru-RU"/>
        </w:rPr>
        <w:t xml:space="preserve"> </w:t>
      </w:r>
      <w:proofErr w:type="spellStart"/>
      <w:r w:rsidRPr="00D435D4">
        <w:rPr>
          <w:snapToGrid w:val="0"/>
          <w:szCs w:val="24"/>
          <w:lang w:val="ru-RU"/>
        </w:rPr>
        <w:t>по-нататък</w:t>
      </w:r>
      <w:proofErr w:type="spellEnd"/>
      <w:r w:rsidRPr="00D435D4">
        <w:rPr>
          <w:snapToGrid w:val="0"/>
          <w:szCs w:val="24"/>
          <w:lang w:val="ru-RU"/>
        </w:rPr>
        <w:t xml:space="preserve"> „</w:t>
      </w:r>
      <w:proofErr w:type="spellStart"/>
      <w:r w:rsidRPr="00D435D4">
        <w:rPr>
          <w:snapToGrid w:val="0"/>
          <w:szCs w:val="24"/>
          <w:lang w:val="ru-RU"/>
        </w:rPr>
        <w:t>Условията</w:t>
      </w:r>
      <w:proofErr w:type="spellEnd"/>
      <w:r w:rsidRPr="00D435D4">
        <w:rPr>
          <w:snapToGrid w:val="0"/>
          <w:szCs w:val="24"/>
          <w:lang w:val="ru-RU"/>
        </w:rPr>
        <w:t xml:space="preserve"> за </w:t>
      </w:r>
      <w:proofErr w:type="spellStart"/>
      <w:r w:rsidRPr="00D435D4">
        <w:rPr>
          <w:snapToGrid w:val="0"/>
          <w:szCs w:val="24"/>
          <w:lang w:val="ru-RU"/>
        </w:rPr>
        <w:t>изпълнение</w:t>
      </w:r>
      <w:proofErr w:type="spellEnd"/>
      <w:r w:rsidRPr="00D435D4">
        <w:rPr>
          <w:snapToGrid w:val="0"/>
          <w:szCs w:val="24"/>
          <w:lang w:val="ru-RU"/>
        </w:rPr>
        <w:t>“</w:t>
      </w:r>
      <w:r w:rsidRPr="00D435D4">
        <w:rPr>
          <w:snapToGrid w:val="0"/>
          <w:szCs w:val="24"/>
          <w:lang w:val="bg-BG"/>
        </w:rPr>
        <w:t xml:space="preserve">, </w:t>
      </w:r>
      <w:proofErr w:type="spellStart"/>
      <w:r w:rsidRPr="00D435D4">
        <w:rPr>
          <w:snapToGrid w:val="0"/>
          <w:szCs w:val="24"/>
          <w:lang w:val="ru-RU"/>
        </w:rPr>
        <w:t>правото</w:t>
      </w:r>
      <w:proofErr w:type="spellEnd"/>
      <w:r w:rsidRPr="00D435D4">
        <w:rPr>
          <w:snapToGrid w:val="0"/>
          <w:szCs w:val="24"/>
          <w:lang w:val="ru-RU"/>
        </w:rPr>
        <w:t xml:space="preserve"> на </w:t>
      </w:r>
      <w:proofErr w:type="spellStart"/>
      <w:r w:rsidRPr="00D435D4">
        <w:rPr>
          <w:snapToGrid w:val="0"/>
          <w:szCs w:val="24"/>
          <w:lang w:val="ru-RU"/>
        </w:rPr>
        <w:t>Европейския</w:t>
      </w:r>
      <w:proofErr w:type="spellEnd"/>
      <w:r w:rsidRPr="00D435D4">
        <w:rPr>
          <w:snapToGrid w:val="0"/>
          <w:szCs w:val="24"/>
          <w:lang w:val="ru-RU"/>
        </w:rPr>
        <w:t xml:space="preserve"> </w:t>
      </w:r>
      <w:proofErr w:type="spellStart"/>
      <w:r w:rsidRPr="00D435D4">
        <w:rPr>
          <w:snapToGrid w:val="0"/>
          <w:szCs w:val="24"/>
          <w:lang w:val="ru-RU"/>
        </w:rPr>
        <w:t>съюз</w:t>
      </w:r>
      <w:proofErr w:type="spellEnd"/>
      <w:r w:rsidRPr="00D435D4">
        <w:rPr>
          <w:snapToGrid w:val="0"/>
          <w:szCs w:val="24"/>
          <w:lang w:val="ru-RU"/>
        </w:rPr>
        <w:t xml:space="preserve"> и </w:t>
      </w:r>
      <w:proofErr w:type="spellStart"/>
      <w:r w:rsidRPr="00D435D4">
        <w:rPr>
          <w:snapToGrid w:val="0"/>
          <w:szCs w:val="24"/>
          <w:lang w:val="ru-RU"/>
        </w:rPr>
        <w:t>националното</w:t>
      </w:r>
      <w:proofErr w:type="spellEnd"/>
      <w:r w:rsidRPr="00D435D4">
        <w:rPr>
          <w:snapToGrid w:val="0"/>
          <w:szCs w:val="24"/>
          <w:lang w:val="ru-RU"/>
        </w:rPr>
        <w:t xml:space="preserve"> </w:t>
      </w:r>
      <w:proofErr w:type="spellStart"/>
      <w:r w:rsidRPr="00D435D4">
        <w:rPr>
          <w:snapToGrid w:val="0"/>
          <w:szCs w:val="24"/>
          <w:lang w:val="ru-RU"/>
        </w:rPr>
        <w:t>законодателство</w:t>
      </w:r>
      <w:proofErr w:type="spellEnd"/>
      <w:r w:rsidRPr="00D435D4">
        <w:rPr>
          <w:snapToGrid w:val="0"/>
          <w:szCs w:val="24"/>
          <w:lang w:val="ru-RU"/>
        </w:rPr>
        <w:t>.</w:t>
      </w:r>
    </w:p>
    <w:p w:rsidR="00EE46E3" w:rsidRPr="00D435D4" w:rsidRDefault="00EE46E3" w:rsidP="00EE46E3">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w:t>
      </w:r>
      <w:proofErr w:type="spellStart"/>
      <w:r w:rsidRPr="00D435D4">
        <w:rPr>
          <w:rFonts w:cs="Times New Roman"/>
          <w:bCs/>
          <w:i/>
          <w:sz w:val="24"/>
          <w:szCs w:val="24"/>
        </w:rPr>
        <w:t>minimis</w:t>
      </w:r>
      <w:proofErr w:type="spellEnd"/>
      <w:r w:rsidRPr="00D435D4">
        <w:rPr>
          <w:rFonts w:cs="Times New Roman"/>
          <w:bCs/>
          <w:i/>
          <w:sz w:val="24"/>
          <w:szCs w:val="24"/>
        </w:rPr>
        <w:t xml:space="preserve"> </w:t>
      </w:r>
      <w:r w:rsidRPr="00D435D4">
        <w:rPr>
          <w:rFonts w:cs="Times New Roman"/>
          <w:bCs/>
          <w:i/>
          <w:sz w:val="24"/>
          <w:szCs w:val="24"/>
          <w:lang w:val="bg-BG"/>
        </w:rPr>
        <w:t xml:space="preserve">по </w:t>
      </w:r>
      <w:r w:rsidRPr="00D536D1">
        <w:rPr>
          <w:rFonts w:cs="Times New Roman"/>
          <w:bCs/>
          <w:i/>
          <w:sz w:val="24"/>
          <w:szCs w:val="24"/>
          <w:lang w:val="bg-BG"/>
        </w:rPr>
        <w:t xml:space="preserve">Регламент (EC)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D536D1">
        <w:rPr>
          <w:rFonts w:cs="Times New Roman"/>
          <w:bCs/>
          <w:i/>
          <w:sz w:val="24"/>
          <w:szCs w:val="24"/>
          <w:lang w:val="bg-BG"/>
        </w:rPr>
        <w:t>de</w:t>
      </w:r>
      <w:proofErr w:type="spellEnd"/>
      <w:r w:rsidRPr="00D536D1">
        <w:rPr>
          <w:rFonts w:cs="Times New Roman"/>
          <w:bCs/>
          <w:i/>
          <w:sz w:val="24"/>
          <w:szCs w:val="24"/>
          <w:lang w:val="bg-BG"/>
        </w:rPr>
        <w:t xml:space="preserve"> </w:t>
      </w:r>
      <w:proofErr w:type="spellStart"/>
      <w:r w:rsidRPr="00D536D1">
        <w:rPr>
          <w:rFonts w:cs="Times New Roman"/>
          <w:bCs/>
          <w:i/>
          <w:sz w:val="24"/>
          <w:szCs w:val="24"/>
          <w:lang w:val="bg-BG"/>
        </w:rPr>
        <w:t>minimis</w:t>
      </w:r>
      <w:proofErr w:type="spellEnd"/>
      <w:r w:rsidRPr="00D536D1">
        <w:rPr>
          <w:rFonts w:cs="Times New Roman"/>
          <w:bCs/>
          <w:i/>
          <w:sz w:val="24"/>
          <w:szCs w:val="24"/>
          <w:lang w:val="bg-BG"/>
        </w:rPr>
        <w:t xml:space="preserve">, публикуван в „Официален вестник“ на Европейския съюз OJ L 352, 24.12.2013 или </w:t>
      </w:r>
      <w:r w:rsidRPr="00D435D4">
        <w:rPr>
          <w:rFonts w:cs="Times New Roman"/>
          <w:bCs/>
          <w:i/>
          <w:sz w:val="24"/>
          <w:szCs w:val="24"/>
          <w:lang w:val="bg-BG"/>
        </w:rPr>
        <w:t>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rsidR="00EE46E3" w:rsidRPr="00D435D4" w:rsidRDefault="00EE46E3" w:rsidP="00EE46E3">
      <w:pPr>
        <w:rPr>
          <w:lang w:val="ru-RU"/>
        </w:rPr>
      </w:pPr>
    </w:p>
    <w:p w:rsidR="00EE46E3" w:rsidRPr="00D435D4" w:rsidRDefault="00EE46E3" w:rsidP="00EE46E3">
      <w:pPr>
        <w:pStyle w:val="1"/>
        <w:tabs>
          <w:tab w:val="left" w:pos="0"/>
        </w:tabs>
        <w:spacing w:after="120" w:line="276" w:lineRule="auto"/>
        <w:ind w:firstLine="708"/>
        <w:jc w:val="both"/>
        <w:rPr>
          <w:rFonts w:cs="Times New Roman"/>
          <w:szCs w:val="24"/>
          <w:lang w:val="bg-BG"/>
        </w:rPr>
      </w:pPr>
      <w:r w:rsidRPr="00D435D4">
        <w:rPr>
          <w:snapToGrid w:val="0"/>
          <w:szCs w:val="24"/>
          <w:lang w:val="ru-RU"/>
        </w:rPr>
        <w:lastRenderedPageBreak/>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w:t>
      </w:r>
      <w:proofErr w:type="spellStart"/>
      <w:r w:rsidRPr="00D435D4">
        <w:rPr>
          <w:rFonts w:cs="Times New Roman"/>
          <w:szCs w:val="24"/>
          <w:lang w:val="bg-BG"/>
        </w:rPr>
        <w:t>подмярка</w:t>
      </w:r>
      <w:proofErr w:type="spellEnd"/>
      <w:r w:rsidRPr="00D435D4">
        <w:rPr>
          <w:rFonts w:cs="Times New Roman"/>
          <w:szCs w:val="24"/>
          <w:lang w:val="bg-BG"/>
        </w:rPr>
        <w:t xml:space="preserve">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EE46E3" w:rsidRPr="00D435D4" w:rsidRDefault="00EE46E3" w:rsidP="00EE46E3">
      <w:pPr>
        <w:pStyle w:val="1"/>
        <w:tabs>
          <w:tab w:val="left" w:pos="0"/>
        </w:tabs>
        <w:spacing w:line="276" w:lineRule="auto"/>
        <w:ind w:firstLine="709"/>
        <w:jc w:val="both"/>
        <w:rPr>
          <w:rFonts w:cs="Times New Roman"/>
          <w:szCs w:val="24"/>
          <w:lang w:val="bg-BG"/>
        </w:rPr>
      </w:pPr>
      <w:proofErr w:type="gramStart"/>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w:t>
      </w:r>
      <w:proofErr w:type="spellStart"/>
      <w:r w:rsidRPr="00D435D4">
        <w:rPr>
          <w:iCs/>
          <w:szCs w:val="24"/>
          <w:lang w:val="bg-BG"/>
        </w:rPr>
        <w:t>ите</w:t>
      </w:r>
      <w:proofErr w:type="spellEnd"/>
      <w:r w:rsidRPr="00D435D4">
        <w:rPr>
          <w:iCs/>
          <w:szCs w:val="24"/>
          <w:lang w:val="bg-BG"/>
        </w:rPr>
        <w:t xml:space="preserve">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w:t>
      </w:r>
      <w:proofErr w:type="spellStart"/>
      <w:r w:rsidRPr="00D435D4">
        <w:rPr>
          <w:rFonts w:cs="Times New Roman"/>
          <w:szCs w:val="24"/>
          <w:lang w:val="bg-BG"/>
        </w:rPr>
        <w:t>относимите</w:t>
      </w:r>
      <w:proofErr w:type="spellEnd"/>
      <w:r w:rsidRPr="00D435D4">
        <w:rPr>
          <w:rFonts w:cs="Times New Roman"/>
          <w:szCs w:val="24"/>
          <w:lang w:val="bg-BG"/>
        </w:rPr>
        <w:t xml:space="preserve"> нормативни актове. </w:t>
      </w:r>
      <w:proofErr w:type="gramEnd"/>
    </w:p>
    <w:p w:rsidR="00EE46E3" w:rsidRPr="00D435D4" w:rsidRDefault="00EE46E3" w:rsidP="00EE46E3">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w:t>
      </w:r>
      <w:proofErr w:type="gramStart"/>
      <w:r w:rsidRPr="00D435D4">
        <w:rPr>
          <w:rFonts w:cs="Times New Roman"/>
          <w:sz w:val="24"/>
          <w:szCs w:val="24"/>
          <w:shd w:val="clear" w:color="auto" w:fill="FEFEFE"/>
          <w:lang w:val="bg-BG"/>
        </w:rPr>
        <w:t>на</w:t>
      </w:r>
      <w:proofErr w:type="gramEnd"/>
      <w:r w:rsidRPr="00D435D4">
        <w:rPr>
          <w:rFonts w:cs="Times New Roman"/>
          <w:sz w:val="24"/>
          <w:szCs w:val="24"/>
          <w:shd w:val="clear" w:color="auto" w:fill="FEFEFE"/>
          <w:lang w:val="bg-BG"/>
        </w:rPr>
        <w:t xml:space="preserve"> Закона за обществените поръчки (ЗОП). </w:t>
      </w:r>
      <w:r w:rsidRPr="00E122A6">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E122A6">
        <w:rPr>
          <w:rFonts w:cs="Times New Roman"/>
          <w:b/>
          <w:sz w:val="24"/>
          <w:szCs w:val="24"/>
          <w:shd w:val="clear" w:color="auto" w:fill="FEFEFE"/>
          <w:lang w:val="bg-BG"/>
        </w:rPr>
        <w:t>ФОНДА</w:t>
      </w:r>
      <w:r w:rsidRPr="00E122A6">
        <w:rPr>
          <w:rFonts w:cs="Times New Roman"/>
          <w:sz w:val="24"/>
          <w:szCs w:val="24"/>
          <w:shd w:val="clear" w:color="auto" w:fill="FEFEFE"/>
          <w:lang w:val="bg-BG"/>
        </w:rPr>
        <w:t xml:space="preserve"> „Процедура за осъществяване на предварителна проверка и </w:t>
      </w:r>
      <w:proofErr w:type="spellStart"/>
      <w:r w:rsidRPr="00E122A6">
        <w:rPr>
          <w:rFonts w:cs="Times New Roman"/>
          <w:sz w:val="24"/>
          <w:szCs w:val="24"/>
          <w:shd w:val="clear" w:color="auto" w:fill="FEFEFE"/>
          <w:lang w:val="bg-BG"/>
        </w:rPr>
        <w:t>последващ</w:t>
      </w:r>
      <w:proofErr w:type="spellEnd"/>
      <w:r w:rsidRPr="00E122A6">
        <w:rPr>
          <w:rFonts w:cs="Times New Roman"/>
          <w:sz w:val="24"/>
          <w:szCs w:val="24"/>
          <w:shd w:val="clear" w:color="auto" w:fill="FEFEFE"/>
          <w:lang w:val="bg-BG"/>
        </w:rPr>
        <w:t xml:space="preserve"> контрол върху обществени поръчки за разходи, финансирани изцяло или частично със средства от ЕЗФРСР“, публикувана на официалната интернет страница на </w:t>
      </w:r>
      <w:r w:rsidRPr="00E122A6">
        <w:rPr>
          <w:rFonts w:cs="Times New Roman"/>
          <w:b/>
          <w:sz w:val="24"/>
          <w:szCs w:val="24"/>
          <w:shd w:val="clear" w:color="auto" w:fill="FEFEFE"/>
          <w:lang w:val="bg-BG"/>
        </w:rPr>
        <w:t>ФОНДА (</w:t>
      </w:r>
      <w:hyperlink r:id="rId10" w:history="1">
        <w:r w:rsidRPr="00E122A6">
          <w:rPr>
            <w:rStyle w:val="a5"/>
            <w:rFonts w:cs="Times New Roman"/>
            <w:color w:val="auto"/>
            <w:sz w:val="24"/>
            <w:szCs w:val="24"/>
            <w:shd w:val="clear" w:color="auto" w:fill="FEFEFE"/>
          </w:rPr>
          <w:t>www</w:t>
        </w:r>
        <w:r w:rsidRPr="00E122A6">
          <w:rPr>
            <w:rStyle w:val="a5"/>
            <w:rFonts w:cs="Times New Roman"/>
            <w:color w:val="auto"/>
            <w:sz w:val="24"/>
            <w:szCs w:val="24"/>
            <w:shd w:val="clear" w:color="auto" w:fill="FEFEFE"/>
            <w:lang w:val="bg-BG"/>
          </w:rPr>
          <w:t>.</w:t>
        </w:r>
        <w:proofErr w:type="spellStart"/>
        <w:r w:rsidRPr="00E122A6">
          <w:rPr>
            <w:rStyle w:val="a5"/>
            <w:rFonts w:cs="Times New Roman"/>
            <w:color w:val="auto"/>
            <w:sz w:val="24"/>
            <w:szCs w:val="24"/>
            <w:shd w:val="clear" w:color="auto" w:fill="FEFEFE"/>
          </w:rPr>
          <w:t>dfz</w:t>
        </w:r>
        <w:proofErr w:type="spellEnd"/>
        <w:r w:rsidRPr="00E122A6">
          <w:rPr>
            <w:rStyle w:val="a5"/>
            <w:rFonts w:cs="Times New Roman"/>
            <w:color w:val="auto"/>
            <w:sz w:val="24"/>
            <w:szCs w:val="24"/>
            <w:shd w:val="clear" w:color="auto" w:fill="FEFEFE"/>
            <w:lang w:val="bg-BG"/>
          </w:rPr>
          <w:t>.</w:t>
        </w:r>
        <w:proofErr w:type="spellStart"/>
        <w:r w:rsidRPr="00E122A6">
          <w:rPr>
            <w:rStyle w:val="a5"/>
            <w:rFonts w:cs="Times New Roman"/>
            <w:color w:val="auto"/>
            <w:sz w:val="24"/>
            <w:szCs w:val="24"/>
            <w:shd w:val="clear" w:color="auto" w:fill="FEFEFE"/>
          </w:rPr>
          <w:t>bg</w:t>
        </w:r>
        <w:proofErr w:type="spellEnd"/>
      </w:hyperlink>
      <w:r w:rsidRPr="00E122A6">
        <w:rPr>
          <w:rFonts w:cs="Times New Roman"/>
          <w:b/>
          <w:sz w:val="24"/>
          <w:szCs w:val="24"/>
          <w:shd w:val="clear" w:color="auto" w:fill="FEFEFE"/>
          <w:lang w:val="bg-BG"/>
        </w:rPr>
        <w:t>),</w:t>
      </w:r>
      <w:r w:rsidRPr="00E122A6">
        <w:rPr>
          <w:rFonts w:cs="Times New Roman"/>
          <w:sz w:val="24"/>
          <w:szCs w:val="24"/>
          <w:shd w:val="clear" w:color="auto" w:fill="FEFEFE"/>
          <w:lang w:val="bg-BG"/>
        </w:rPr>
        <w:t xml:space="preserve"> наричана по-долу за краткост „Процедура за контрол по 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допълнително споразумение, с което определя окончателния размер на финансовата помощ по ал. 1 и вписва избрания/</w:t>
      </w:r>
      <w:proofErr w:type="spellStart"/>
      <w:r w:rsidRPr="00D435D4">
        <w:rPr>
          <w:rFonts w:cs="Times New Roman"/>
          <w:sz w:val="24"/>
          <w:szCs w:val="24"/>
          <w:shd w:val="clear" w:color="auto" w:fill="FEFEFE"/>
          <w:lang w:val="bg-BG"/>
        </w:rPr>
        <w:t>ните</w:t>
      </w:r>
      <w:proofErr w:type="spellEnd"/>
      <w:r w:rsidRPr="00D435D4">
        <w:rPr>
          <w:rFonts w:cs="Times New Roman"/>
          <w:sz w:val="24"/>
          <w:szCs w:val="24"/>
          <w:shd w:val="clear" w:color="auto" w:fill="FEFEFE"/>
          <w:lang w:val="bg-BG"/>
        </w:rPr>
        <w:t xml:space="preserve"> изпълнител/и.</w:t>
      </w:r>
    </w:p>
    <w:p w:rsidR="00EE46E3" w:rsidRPr="00D435D4" w:rsidRDefault="00EE46E3" w:rsidP="00EE46E3">
      <w:pPr>
        <w:pStyle w:val="a9"/>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rsidR="00EE46E3" w:rsidRPr="00D435D4" w:rsidRDefault="00EE46E3" w:rsidP="00EE46E3">
      <w:pPr>
        <w:pStyle w:val="a9"/>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 xml:space="preserve">и Наредба № 4 от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435D4">
        <w:rPr>
          <w:rFonts w:cs="Times New Roman"/>
          <w:snapToGrid w:val="0"/>
          <w:szCs w:val="24"/>
          <w:lang w:val="bg-BG"/>
        </w:rPr>
        <w:t>подмерките</w:t>
      </w:r>
      <w:proofErr w:type="spellEnd"/>
      <w:r w:rsidRPr="00D435D4">
        <w:rPr>
          <w:rFonts w:cs="Times New Roman"/>
          <w:snapToGrid w:val="0"/>
          <w:szCs w:val="24"/>
          <w:lang w:val="bg-BG"/>
        </w:rPr>
        <w:t xml:space="preserve"> по чл. 9б, т. 2 от Закона за подпомагане на земеделските производители (</w:t>
      </w:r>
      <w:proofErr w:type="spellStart"/>
      <w:r w:rsidRPr="00D435D4">
        <w:rPr>
          <w:rFonts w:cs="Times New Roman"/>
          <w:lang w:val="ru-RU"/>
        </w:rPr>
        <w:t>обн</w:t>
      </w:r>
      <w:proofErr w:type="spellEnd"/>
      <w:r w:rsidRPr="00D435D4">
        <w:rPr>
          <w:rFonts w:cs="Times New Roman"/>
          <w:lang w:val="ru-RU"/>
        </w:rPr>
        <w:t xml:space="preserve">., </w:t>
      </w:r>
      <w:proofErr w:type="gramStart"/>
      <w:r w:rsidRPr="00D435D4">
        <w:rPr>
          <w:rFonts w:cs="Times New Roman"/>
          <w:lang w:val="ru-RU"/>
        </w:rPr>
        <w:t xml:space="preserve">ДВ, </w:t>
      </w:r>
      <w:proofErr w:type="spellStart"/>
      <w:r w:rsidRPr="00D435D4">
        <w:rPr>
          <w:rFonts w:cs="Times New Roman"/>
          <w:lang w:val="ru-RU"/>
        </w:rPr>
        <w:t>бр</w:t>
      </w:r>
      <w:proofErr w:type="spellEnd"/>
      <w:r w:rsidRPr="00D435D4">
        <w:rPr>
          <w:rFonts w:cs="Times New Roman"/>
          <w:lang w:val="ru-RU"/>
        </w:rPr>
        <w:t>. 48 от</w:t>
      </w:r>
      <w:r w:rsidRPr="00D435D4">
        <w:rPr>
          <w:rFonts w:cs="Times New Roman"/>
          <w:lang w:val="bg-BG"/>
        </w:rPr>
        <w:t xml:space="preserve"> </w:t>
      </w:r>
      <w:r w:rsidRPr="00D435D4">
        <w:rPr>
          <w:rFonts w:cs="Times New Roman"/>
          <w:lang w:val="ru-RU"/>
        </w:rPr>
        <w:t>2018 г.</w:t>
      </w:r>
      <w:r w:rsidRPr="00D435D4">
        <w:rPr>
          <w:rFonts w:cs="Times New Roman"/>
          <w:lang w:val="bg-BG"/>
        </w:rPr>
        <w:t>), наричана по-надолу „Наредба № 4 от 2018 г.“</w:t>
      </w:r>
      <w:r w:rsidRPr="00D435D4">
        <w:rPr>
          <w:rFonts w:cs="Times New Roman"/>
          <w:snapToGrid w:val="0"/>
          <w:szCs w:val="24"/>
          <w:lang w:val="bg-BG"/>
        </w:rPr>
        <w:t xml:space="preserve">. </w:t>
      </w:r>
      <w:proofErr w:type="gramEnd"/>
    </w:p>
    <w:p w:rsidR="00EE46E3" w:rsidRPr="00D435D4" w:rsidRDefault="00EE46E3" w:rsidP="00EE46E3">
      <w:pPr>
        <w:pStyle w:val="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rsidR="00EE46E3" w:rsidRPr="00D435D4" w:rsidRDefault="00EE46E3" w:rsidP="00EE46E3">
      <w:pPr>
        <w:pStyle w:val="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D435D4">
        <w:rPr>
          <w:rFonts w:cs="Times New Roman"/>
          <w:szCs w:val="24"/>
          <w:lang w:val="bg-BG"/>
        </w:rPr>
        <w:t xml:space="preserve">), приети за допустими за финансово подпомагане по </w:t>
      </w:r>
      <w:proofErr w:type="spellStart"/>
      <w:r w:rsidRPr="00D435D4">
        <w:rPr>
          <w:rFonts w:cs="Times New Roman"/>
          <w:szCs w:val="24"/>
          <w:lang w:val="bg-BG"/>
        </w:rPr>
        <w:t>подмярка</w:t>
      </w:r>
      <w:proofErr w:type="spellEnd"/>
      <w:r w:rsidRPr="00D435D4">
        <w:rPr>
          <w:rFonts w:cs="Times New Roman"/>
          <w:szCs w:val="24"/>
          <w:lang w:val="bg-BG"/>
        </w:rPr>
        <w:t xml:space="preserve"> 19.2, но не повече от размера по ал. 1.</w:t>
      </w:r>
    </w:p>
    <w:p w:rsidR="00EE46E3" w:rsidRPr="00D435D4" w:rsidRDefault="00EE46E3" w:rsidP="00EE46E3">
      <w:pPr>
        <w:pStyle w:val="a9"/>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rsidR="00EE46E3" w:rsidRPr="00D435D4" w:rsidRDefault="00EE46E3" w:rsidP="00EE46E3">
      <w:pPr>
        <w:pStyle w:val="a9"/>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rsidR="00EE46E3" w:rsidRPr="00D435D4" w:rsidRDefault="00EE46E3" w:rsidP="00EE46E3">
      <w:pPr>
        <w:pStyle w:val="a9"/>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rsidR="00EE46E3" w:rsidRPr="00D435D4" w:rsidRDefault="00EE46E3" w:rsidP="00EE46E3">
      <w:pPr>
        <w:pStyle w:val="a9"/>
        <w:ind w:firstLine="720"/>
        <w:rPr>
          <w:rFonts w:cs="Times New Roman"/>
          <w:szCs w:val="24"/>
          <w:shd w:val="clear" w:color="auto" w:fill="FEFEFE"/>
          <w:lang w:val="bg-BG"/>
        </w:rPr>
      </w:pPr>
      <w:r w:rsidRPr="00D435D4">
        <w:rPr>
          <w:rFonts w:cs="Times New Roman"/>
          <w:szCs w:val="24"/>
          <w:lang w:val="bg-BG"/>
        </w:rPr>
        <w:lastRenderedPageBreak/>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w:t>
      </w:r>
      <w:proofErr w:type="gramStart"/>
      <w:r w:rsidRPr="00D435D4">
        <w:rPr>
          <w:rFonts w:cs="Times New Roman"/>
          <w:szCs w:val="24"/>
          <w:lang w:val="bg-BG"/>
        </w:rPr>
        <w:t>и дейности</w:t>
      </w:r>
      <w:proofErr w:type="gramEnd"/>
      <w:r w:rsidRPr="00D435D4">
        <w:rPr>
          <w:rFonts w:cs="Times New Roman"/>
          <w:szCs w:val="24"/>
          <w:lang w:val="bg-BG"/>
        </w:rPr>
        <w:t xml:space="preserve">“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proofErr w:type="spellStart"/>
      <w:r w:rsidRPr="00D435D4">
        <w:rPr>
          <w:rStyle w:val="ala55"/>
          <w:szCs w:val="24"/>
          <w:lang w:val="ru-RU"/>
        </w:rPr>
        <w:t>надвишава</w:t>
      </w:r>
      <w:proofErr w:type="spellEnd"/>
      <w:r w:rsidRPr="00D435D4">
        <w:rPr>
          <w:rStyle w:val="ala55"/>
          <w:szCs w:val="24"/>
          <w:lang w:val="ru-RU"/>
        </w:rPr>
        <w:t xml:space="preserve"> </w:t>
      </w:r>
      <w:proofErr w:type="spellStart"/>
      <w:r w:rsidRPr="00D435D4">
        <w:rPr>
          <w:rStyle w:val="ala55"/>
          <w:szCs w:val="24"/>
          <w:lang w:val="ru-RU"/>
        </w:rPr>
        <w:t>левовата</w:t>
      </w:r>
      <w:proofErr w:type="spellEnd"/>
      <w:r w:rsidRPr="00D435D4">
        <w:rPr>
          <w:rStyle w:val="ala55"/>
          <w:szCs w:val="24"/>
          <w:lang w:val="ru-RU"/>
        </w:rPr>
        <w:t xml:space="preserve"> </w:t>
      </w:r>
      <w:proofErr w:type="spellStart"/>
      <w:r w:rsidRPr="00D435D4">
        <w:rPr>
          <w:rStyle w:val="ala55"/>
          <w:szCs w:val="24"/>
          <w:lang w:val="ru-RU"/>
        </w:rPr>
        <w:t>равностойност</w:t>
      </w:r>
      <w:proofErr w:type="spellEnd"/>
      <w:r w:rsidRPr="00D435D4">
        <w:rPr>
          <w:rStyle w:val="ala55"/>
          <w:szCs w:val="24"/>
          <w:lang w:val="ru-RU"/>
        </w:rPr>
        <w:t xml:space="preserve"> на 2000 евро</w:t>
      </w:r>
      <w:r w:rsidRPr="00D435D4">
        <w:rPr>
          <w:rFonts w:cs="Times New Roman"/>
          <w:szCs w:val="24"/>
          <w:shd w:val="clear" w:color="auto" w:fill="FEFEFE"/>
          <w:lang w:val="bg-BG"/>
        </w:rPr>
        <w:t xml:space="preserve">. </w:t>
      </w:r>
    </w:p>
    <w:p w:rsidR="00EE46E3" w:rsidRPr="00D435D4" w:rsidRDefault="00EE46E3" w:rsidP="00EE46E3">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Авансово плащане се допуска не повече от два пъти за периода на изпълнение на проекта след съгласуване на обществената/</w:t>
      </w:r>
      <w:proofErr w:type="spellStart"/>
      <w:r w:rsidRPr="00D435D4">
        <w:rPr>
          <w:rFonts w:cs="Times New Roman"/>
          <w:szCs w:val="24"/>
          <w:shd w:val="clear" w:color="auto" w:fill="FEFEFE"/>
          <w:lang w:val="bg-BG"/>
        </w:rPr>
        <w:t>ите</w:t>
      </w:r>
      <w:proofErr w:type="spellEnd"/>
      <w:r w:rsidRPr="00D435D4">
        <w:rPr>
          <w:rFonts w:cs="Times New Roman"/>
          <w:szCs w:val="24"/>
          <w:shd w:val="clear" w:color="auto" w:fill="FEFEFE"/>
          <w:lang w:val="bg-BG"/>
        </w:rPr>
        <w:t xml:space="preserve"> поръчка/и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вписване на избрания/те изпълнител/и в допълнително споразумение  към административния договор.</w:t>
      </w:r>
    </w:p>
    <w:p w:rsidR="00EE46E3" w:rsidRPr="00D435D4" w:rsidRDefault="00EE46E3" w:rsidP="00EE46E3">
      <w:pPr>
        <w:pStyle w:val="a9"/>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proofErr w:type="spellStart"/>
      <w:r w:rsidRPr="00D435D4">
        <w:rPr>
          <w:rFonts w:cs="Times New Roman"/>
          <w:szCs w:val="24"/>
          <w:shd w:val="clear" w:color="auto" w:fill="FEFEFE"/>
          <w:lang w:val="bg-BG"/>
        </w:rPr>
        <w:t>ите</w:t>
      </w:r>
      <w:proofErr w:type="spellEnd"/>
      <w:r w:rsidRPr="00D435D4">
        <w:rPr>
          <w:rFonts w:cs="Times New Roman"/>
          <w:szCs w:val="24"/>
          <w:shd w:val="clear" w:color="auto" w:fill="FEFEFE"/>
          <w:lang w:val="bg-BG"/>
        </w:rPr>
        <w:t xml:space="preserve"> поръчка/и в съответствие с чл. 2, ал. 3 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административния договор за вписване на избрания изпълнител.</w:t>
      </w:r>
    </w:p>
    <w:p w:rsidR="00EE46E3" w:rsidRPr="00D435D4" w:rsidRDefault="00EE46E3" w:rsidP="00EE46E3">
      <w:pPr>
        <w:pStyle w:val="a9"/>
        <w:ind w:firstLine="720"/>
        <w:rPr>
          <w:rFonts w:cs="Times New Roman"/>
          <w:szCs w:val="24"/>
          <w:shd w:val="clear" w:color="auto" w:fill="FEFEFE"/>
          <w:lang w:val="bg-BG"/>
        </w:rPr>
      </w:pP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от окончателната стойност на одобрената безвъзмездна финансова помощ,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възстановява разликата между размера на изплатеното авансово плащане и допустимия съгласно ал. 2 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rsidR="00EE46E3" w:rsidRPr="00D435D4" w:rsidRDefault="00EE46E3" w:rsidP="00EE46E3">
      <w:pPr>
        <w:pStyle w:val="a9"/>
        <w:ind w:firstLine="720"/>
        <w:rPr>
          <w:rFonts w:cs="Times New Roman"/>
          <w:szCs w:val="24"/>
          <w:lang w:val="bg-BG"/>
        </w:rPr>
      </w:pPr>
      <w:r w:rsidRPr="00D435D4">
        <w:rPr>
          <w:rFonts w:cs="Times New Roman"/>
          <w:b/>
          <w:szCs w:val="24"/>
          <w:lang w:val="bg-BG"/>
        </w:rPr>
        <w:t>Чл. 4.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административен 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w:t>
      </w:r>
      <w:proofErr w:type="spellStart"/>
      <w:r w:rsidRPr="00D435D4">
        <w:rPr>
          <w:lang w:val="ru-RU"/>
        </w:rPr>
        <w:t>реда</w:t>
      </w:r>
      <w:proofErr w:type="spellEnd"/>
      <w:r w:rsidRPr="00D435D4">
        <w:rPr>
          <w:lang w:val="ru-RU"/>
        </w:rPr>
        <w:t xml:space="preserve"> и </w:t>
      </w:r>
      <w:proofErr w:type="spellStart"/>
      <w:r w:rsidRPr="00D435D4">
        <w:rPr>
          <w:lang w:val="ru-RU"/>
        </w:rPr>
        <w:t>условията</w:t>
      </w:r>
      <w:proofErr w:type="spellEnd"/>
      <w:r w:rsidRPr="00D435D4">
        <w:rPr>
          <w:lang w:val="ru-RU"/>
        </w:rPr>
        <w:t xml:space="preserve"> на </w:t>
      </w:r>
      <w:r w:rsidRPr="00D435D4">
        <w:rPr>
          <w:rFonts w:cs="Times New Roman"/>
          <w:szCs w:val="24"/>
          <w:lang w:val="bg-BG"/>
        </w:rPr>
        <w:t xml:space="preserve">Наредба № 4 от 2018 г. </w:t>
      </w:r>
    </w:p>
    <w:p w:rsidR="00EE46E3" w:rsidRPr="00D435D4" w:rsidRDefault="00EE46E3" w:rsidP="00EE46E3">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rsidR="00EE46E3" w:rsidRPr="00D435D4" w:rsidRDefault="00EE46E3" w:rsidP="00EE46E3">
      <w:pPr>
        <w:pStyle w:val="a9"/>
        <w:ind w:firstLine="720"/>
        <w:rPr>
          <w:rFonts w:cs="Times New Roman"/>
          <w:szCs w:val="24"/>
          <w:lang w:val="bg-BG"/>
        </w:rPr>
      </w:pPr>
      <w:r w:rsidRPr="00D435D4">
        <w:rPr>
          <w:rFonts w:cs="Times New Roman"/>
          <w:b/>
          <w:szCs w:val="24"/>
          <w:shd w:val="clear" w:color="auto" w:fill="FEFEFE"/>
          <w:lang w:val="bg-BG"/>
        </w:rPr>
        <w:t>Чл. 5.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rsidR="00EE46E3" w:rsidRPr="00D435D4" w:rsidRDefault="00EE46E3" w:rsidP="00EE46E3">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rsidR="00EE46E3" w:rsidRPr="00D435D4" w:rsidRDefault="00EE46E3" w:rsidP="00EE46E3">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EE46E3" w:rsidRPr="00D435D4" w:rsidRDefault="00EE46E3" w:rsidP="00EE46E3">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D435D4">
        <w:rPr>
          <w:rFonts w:cs="Times New Roman"/>
          <w:sz w:val="24"/>
          <w:szCs w:val="24"/>
          <w:lang w:val="bg-BG"/>
        </w:rPr>
        <w:t>относими</w:t>
      </w:r>
      <w:proofErr w:type="spellEnd"/>
      <w:r w:rsidRPr="00D435D4">
        <w:rPr>
          <w:rFonts w:cs="Times New Roman"/>
          <w:sz w:val="24"/>
          <w:szCs w:val="24"/>
          <w:lang w:val="bg-BG"/>
        </w:rPr>
        <w:t xml:space="preserve"> нормативни актове и актове на правото на Европейския съюз.</w:t>
      </w:r>
    </w:p>
    <w:p w:rsidR="00EE46E3" w:rsidRPr="00D435D4" w:rsidRDefault="00EE46E3" w:rsidP="00EE46E3">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rsidR="00EE46E3" w:rsidRPr="00D435D4" w:rsidRDefault="00EE46E3" w:rsidP="00EE46E3">
      <w:pPr>
        <w:pStyle w:val="a9"/>
        <w:jc w:val="center"/>
        <w:rPr>
          <w:rFonts w:cs="Times New Roman"/>
          <w:b/>
          <w:szCs w:val="24"/>
          <w:lang w:val="bg-BG"/>
        </w:rPr>
      </w:pPr>
      <w:r w:rsidRPr="00D435D4">
        <w:rPr>
          <w:rFonts w:cs="Times New Roman"/>
          <w:b/>
          <w:szCs w:val="24"/>
          <w:lang w:val="bg-BG"/>
        </w:rPr>
        <w:t>ІІІ. СРОК НА ДОГОВОРА</w:t>
      </w:r>
    </w:p>
    <w:p w:rsidR="00EE46E3" w:rsidRPr="00D435D4" w:rsidRDefault="00EE46E3" w:rsidP="00EE46E3">
      <w:pPr>
        <w:pStyle w:val="a9"/>
        <w:jc w:val="center"/>
        <w:rPr>
          <w:rFonts w:cs="Times New Roman"/>
          <w:b/>
          <w:szCs w:val="24"/>
          <w:lang w:val="bg-BG"/>
        </w:rPr>
      </w:pPr>
    </w:p>
    <w:p w:rsidR="00EE46E3" w:rsidRPr="00D435D4" w:rsidRDefault="00EE46E3" w:rsidP="00EE46E3">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proofErr w:type="spellStart"/>
      <w:r w:rsidRPr="00D435D4">
        <w:rPr>
          <w:rFonts w:cs="Times New Roman"/>
          <w:sz w:val="24"/>
          <w:szCs w:val="24"/>
          <w:lang w:val="ru-RU"/>
        </w:rPr>
        <w:t>изпълнение</w:t>
      </w:r>
      <w:proofErr w:type="spellEnd"/>
      <w:r w:rsidRPr="00D435D4">
        <w:rPr>
          <w:rFonts w:cs="Times New Roman"/>
          <w:sz w:val="24"/>
          <w:szCs w:val="24"/>
          <w:lang w:val="ru-RU"/>
        </w:rPr>
        <w:t xml:space="preserve"> на </w:t>
      </w:r>
      <w:proofErr w:type="spellStart"/>
      <w:r w:rsidRPr="00D435D4">
        <w:rPr>
          <w:rFonts w:cs="Times New Roman"/>
          <w:sz w:val="24"/>
          <w:szCs w:val="24"/>
          <w:lang w:val="ru-RU"/>
        </w:rPr>
        <w:t>дейностите</w:t>
      </w:r>
      <w:proofErr w:type="spellEnd"/>
      <w:r w:rsidRPr="00D435D4">
        <w:rPr>
          <w:rFonts w:cs="Times New Roman"/>
          <w:sz w:val="24"/>
          <w:szCs w:val="24"/>
          <w:lang w:val="ru-RU"/>
        </w:rPr>
        <w:t xml:space="preserve"> по проект</w:t>
      </w:r>
      <w:r w:rsidRPr="00D435D4">
        <w:rPr>
          <w:rFonts w:cs="Times New Roman"/>
          <w:sz w:val="24"/>
          <w:szCs w:val="24"/>
          <w:lang w:val="bg-BG"/>
        </w:rPr>
        <w:t>а</w:t>
      </w:r>
      <w:r w:rsidRPr="00D435D4">
        <w:rPr>
          <w:rFonts w:cs="Times New Roman"/>
          <w:sz w:val="24"/>
          <w:szCs w:val="24"/>
          <w:lang w:val="ru-RU"/>
        </w:rPr>
        <w:t xml:space="preserve"> </w:t>
      </w:r>
      <w:proofErr w:type="spellStart"/>
      <w:r w:rsidRPr="00D435D4">
        <w:rPr>
          <w:rFonts w:cs="Times New Roman"/>
          <w:sz w:val="24"/>
          <w:szCs w:val="24"/>
          <w:lang w:val="ru-RU"/>
        </w:rPr>
        <w:t>към</w:t>
      </w:r>
      <w:proofErr w:type="spellEnd"/>
      <w:r w:rsidRPr="00D435D4">
        <w:rPr>
          <w:rFonts w:cs="Times New Roman"/>
          <w:sz w:val="24"/>
          <w:szCs w:val="24"/>
          <w:lang w:val="ru-RU"/>
        </w:rPr>
        <w:t xml:space="preserve"> стратегия</w:t>
      </w:r>
      <w:r w:rsidRPr="00D435D4">
        <w:rPr>
          <w:rFonts w:cs="Times New Roman"/>
          <w:sz w:val="24"/>
          <w:szCs w:val="24"/>
          <w:lang w:val="bg-BG"/>
        </w:rPr>
        <w:t>та</w:t>
      </w:r>
      <w:r w:rsidRPr="00D435D4">
        <w:rPr>
          <w:rFonts w:cs="Times New Roman"/>
          <w:sz w:val="24"/>
          <w:szCs w:val="24"/>
          <w:lang w:val="ru-RU"/>
        </w:rPr>
        <w:t xml:space="preserve"> за ВОМР, </w:t>
      </w:r>
      <w:proofErr w:type="spellStart"/>
      <w:r w:rsidRPr="00D435D4">
        <w:rPr>
          <w:rFonts w:cs="Times New Roman"/>
          <w:sz w:val="24"/>
          <w:szCs w:val="24"/>
          <w:lang w:val="ru-RU"/>
        </w:rPr>
        <w:t>финансиран</w:t>
      </w:r>
      <w:proofErr w:type="spellEnd"/>
      <w:r w:rsidRPr="00D435D4">
        <w:rPr>
          <w:rFonts w:cs="Times New Roman"/>
          <w:sz w:val="24"/>
          <w:szCs w:val="24"/>
          <w:lang w:val="ru-RU"/>
        </w:rPr>
        <w:t xml:space="preserve">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xml:space="preserve">), но не повече от 36 месеца, а за договори сключени след 30 юни 2020 </w:t>
      </w:r>
      <w:r>
        <w:rPr>
          <w:rFonts w:cs="Times New Roman"/>
          <w:b/>
          <w:sz w:val="24"/>
          <w:szCs w:val="24"/>
          <w:lang w:val="bg-BG"/>
        </w:rPr>
        <w:t>г.  - не по-късно от 30 юни 202</w:t>
      </w:r>
      <w:r>
        <w:rPr>
          <w:rFonts w:cs="Times New Roman"/>
          <w:b/>
          <w:sz w:val="24"/>
          <w:szCs w:val="24"/>
        </w:rPr>
        <w:t>5</w:t>
      </w:r>
      <w:r w:rsidRPr="00D435D4">
        <w:rPr>
          <w:rFonts w:cs="Times New Roman"/>
          <w:b/>
          <w:sz w:val="24"/>
          <w:szCs w:val="24"/>
          <w:lang w:val="bg-BG"/>
        </w:rPr>
        <w:t xml:space="preserve"> г.</w:t>
      </w:r>
    </w:p>
    <w:p w:rsidR="00EE46E3" w:rsidRPr="00D435D4" w:rsidRDefault="00EE46E3" w:rsidP="00EE46E3">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EE46E3" w:rsidRPr="00D435D4" w:rsidRDefault="00EE46E3" w:rsidP="00EE46E3">
      <w:pPr>
        <w:ind w:firstLine="720"/>
        <w:jc w:val="both"/>
        <w:rPr>
          <w:sz w:val="24"/>
          <w:szCs w:val="24"/>
        </w:rPr>
      </w:pPr>
      <w:r w:rsidRPr="00D435D4">
        <w:rPr>
          <w:b/>
          <w:sz w:val="24"/>
          <w:szCs w:val="24"/>
          <w:lang w:val="bg-BG"/>
        </w:rPr>
        <w:t>(3</w:t>
      </w:r>
      <w:r w:rsidRPr="00D435D4">
        <w:rPr>
          <w:b/>
          <w:sz w:val="24"/>
          <w:szCs w:val="24"/>
        </w:rPr>
        <w:t>)</w:t>
      </w:r>
      <w:r w:rsidRPr="00D435D4">
        <w:rPr>
          <w:sz w:val="24"/>
          <w:szCs w:val="24"/>
        </w:rPr>
        <w:t xml:space="preserve"> В </w:t>
      </w:r>
      <w:proofErr w:type="spellStart"/>
      <w:r w:rsidRPr="00D435D4">
        <w:rPr>
          <w:sz w:val="24"/>
          <w:szCs w:val="24"/>
        </w:rPr>
        <w:t>срок</w:t>
      </w:r>
      <w:proofErr w:type="spellEnd"/>
      <w:r w:rsidRPr="00D435D4">
        <w:rPr>
          <w:sz w:val="24"/>
          <w:szCs w:val="24"/>
        </w:rPr>
        <w:t xml:space="preserve"> </w:t>
      </w:r>
      <w:proofErr w:type="spellStart"/>
      <w:r w:rsidRPr="00D435D4">
        <w:rPr>
          <w:sz w:val="24"/>
          <w:szCs w:val="24"/>
        </w:rPr>
        <w:t>до</w:t>
      </w:r>
      <w:proofErr w:type="spellEnd"/>
      <w:r w:rsidRPr="00D435D4">
        <w:rPr>
          <w:sz w:val="24"/>
          <w:szCs w:val="24"/>
        </w:rPr>
        <w:t xml:space="preserve"> </w:t>
      </w:r>
      <w:proofErr w:type="spellStart"/>
      <w:r w:rsidRPr="00D435D4">
        <w:rPr>
          <w:sz w:val="24"/>
          <w:szCs w:val="24"/>
        </w:rPr>
        <w:t>девет</w:t>
      </w:r>
      <w:proofErr w:type="spellEnd"/>
      <w:r w:rsidRPr="00D435D4">
        <w:rPr>
          <w:sz w:val="24"/>
          <w:szCs w:val="24"/>
        </w:rPr>
        <w:t xml:space="preserve"> </w:t>
      </w:r>
      <w:proofErr w:type="spellStart"/>
      <w:r w:rsidRPr="00D435D4">
        <w:rPr>
          <w:sz w:val="24"/>
          <w:szCs w:val="24"/>
        </w:rPr>
        <w:t>месеца</w:t>
      </w:r>
      <w:proofErr w:type="spellEnd"/>
      <w:r w:rsidRPr="00D435D4">
        <w:rPr>
          <w:sz w:val="24"/>
          <w:szCs w:val="24"/>
        </w:rPr>
        <w:t xml:space="preserve"> </w:t>
      </w:r>
      <w:proofErr w:type="spellStart"/>
      <w:r w:rsidRPr="00D435D4">
        <w:rPr>
          <w:sz w:val="24"/>
          <w:szCs w:val="24"/>
        </w:rPr>
        <w:t>от</w:t>
      </w:r>
      <w:proofErr w:type="spellEnd"/>
      <w:r w:rsidRPr="00D435D4">
        <w:rPr>
          <w:sz w:val="24"/>
          <w:szCs w:val="24"/>
        </w:rPr>
        <w:t xml:space="preserve"> </w:t>
      </w:r>
      <w:proofErr w:type="spellStart"/>
      <w:r w:rsidRPr="00D435D4">
        <w:rPr>
          <w:sz w:val="24"/>
          <w:szCs w:val="24"/>
        </w:rPr>
        <w:t>подписването</w:t>
      </w:r>
      <w:proofErr w:type="spellEnd"/>
      <w:r w:rsidRPr="00D435D4">
        <w:rPr>
          <w:sz w:val="24"/>
          <w:szCs w:val="24"/>
        </w:rPr>
        <w:t xml:space="preserve"> </w:t>
      </w:r>
      <w:proofErr w:type="spellStart"/>
      <w:r w:rsidRPr="00D435D4">
        <w:rPr>
          <w:sz w:val="24"/>
          <w:szCs w:val="24"/>
        </w:rPr>
        <w:t>на</w:t>
      </w:r>
      <w:proofErr w:type="spellEnd"/>
      <w:r w:rsidRPr="00D435D4">
        <w:rPr>
          <w:sz w:val="24"/>
          <w:szCs w:val="24"/>
        </w:rPr>
        <w:t xml:space="preserve"> </w:t>
      </w:r>
      <w:proofErr w:type="spellStart"/>
      <w:r w:rsidRPr="00D435D4">
        <w:rPr>
          <w:sz w:val="24"/>
          <w:szCs w:val="24"/>
        </w:rPr>
        <w:t>този</w:t>
      </w:r>
      <w:proofErr w:type="spellEnd"/>
      <w:r w:rsidRPr="00D435D4">
        <w:rPr>
          <w:sz w:val="24"/>
          <w:szCs w:val="24"/>
        </w:rPr>
        <w:t xml:space="preserve"> </w:t>
      </w:r>
      <w:proofErr w:type="spellStart"/>
      <w:r w:rsidRPr="00D435D4">
        <w:rPr>
          <w:sz w:val="24"/>
          <w:szCs w:val="24"/>
        </w:rPr>
        <w:t>договор</w:t>
      </w:r>
      <w:proofErr w:type="spellEnd"/>
      <w:r w:rsidRPr="00D435D4">
        <w:rPr>
          <w:sz w:val="24"/>
          <w:szCs w:val="24"/>
        </w:rPr>
        <w:t xml:space="preserve"> </w:t>
      </w:r>
      <w:r w:rsidRPr="00D435D4">
        <w:rPr>
          <w:b/>
          <w:sz w:val="24"/>
          <w:szCs w:val="24"/>
        </w:rPr>
        <w:t>БЕНЕФИЦИЕНТЪТ</w:t>
      </w:r>
      <w:r w:rsidRPr="00D435D4">
        <w:rPr>
          <w:sz w:val="24"/>
          <w:szCs w:val="24"/>
        </w:rPr>
        <w:t xml:space="preserve"> е </w:t>
      </w:r>
      <w:proofErr w:type="spellStart"/>
      <w:r w:rsidRPr="00D435D4">
        <w:rPr>
          <w:sz w:val="24"/>
          <w:szCs w:val="24"/>
        </w:rPr>
        <w:t>длъжен</w:t>
      </w:r>
      <w:proofErr w:type="spellEnd"/>
      <w:r w:rsidRPr="00D435D4">
        <w:rPr>
          <w:sz w:val="24"/>
          <w:szCs w:val="24"/>
        </w:rPr>
        <w:t xml:space="preserve"> </w:t>
      </w:r>
      <w:proofErr w:type="spellStart"/>
      <w:r w:rsidRPr="00D435D4">
        <w:rPr>
          <w:sz w:val="24"/>
          <w:szCs w:val="24"/>
        </w:rPr>
        <w:t>да</w:t>
      </w:r>
      <w:proofErr w:type="spellEnd"/>
      <w:r w:rsidRPr="00D435D4">
        <w:rPr>
          <w:sz w:val="24"/>
          <w:szCs w:val="24"/>
        </w:rPr>
        <w:t xml:space="preserve"> </w:t>
      </w:r>
      <w:proofErr w:type="spellStart"/>
      <w:r w:rsidRPr="00D435D4">
        <w:rPr>
          <w:sz w:val="24"/>
          <w:szCs w:val="24"/>
        </w:rPr>
        <w:t>сключи</w:t>
      </w:r>
      <w:proofErr w:type="spellEnd"/>
      <w:r w:rsidRPr="00D435D4">
        <w:rPr>
          <w:sz w:val="24"/>
          <w:szCs w:val="24"/>
        </w:rPr>
        <w:t xml:space="preserve"> </w:t>
      </w:r>
      <w:proofErr w:type="spellStart"/>
      <w:r w:rsidRPr="00D435D4">
        <w:rPr>
          <w:sz w:val="24"/>
          <w:szCs w:val="24"/>
        </w:rPr>
        <w:t>договор</w:t>
      </w:r>
      <w:proofErr w:type="spellEnd"/>
      <w:r w:rsidRPr="00D435D4">
        <w:rPr>
          <w:sz w:val="24"/>
          <w:szCs w:val="24"/>
          <w:lang w:val="bg-BG"/>
        </w:rPr>
        <w:t>/</w:t>
      </w:r>
      <w:r w:rsidRPr="00D435D4">
        <w:rPr>
          <w:sz w:val="24"/>
          <w:szCs w:val="24"/>
        </w:rPr>
        <w:t>и с</w:t>
      </w:r>
      <w:r w:rsidRPr="00D435D4">
        <w:rPr>
          <w:sz w:val="24"/>
          <w:szCs w:val="24"/>
          <w:lang w:val="bg-BG"/>
        </w:rPr>
        <w:t xml:space="preserve"> избран/и</w:t>
      </w:r>
      <w:r w:rsidRPr="00D435D4">
        <w:rPr>
          <w:sz w:val="24"/>
          <w:szCs w:val="24"/>
        </w:rPr>
        <w:t xml:space="preserve"> </w:t>
      </w:r>
      <w:proofErr w:type="spellStart"/>
      <w:r w:rsidRPr="00D435D4">
        <w:rPr>
          <w:sz w:val="24"/>
          <w:szCs w:val="24"/>
        </w:rPr>
        <w:t>изпълнител</w:t>
      </w:r>
      <w:proofErr w:type="spellEnd"/>
      <w:r w:rsidRPr="00D435D4">
        <w:rPr>
          <w:sz w:val="24"/>
          <w:szCs w:val="24"/>
          <w:lang w:val="bg-BG"/>
        </w:rPr>
        <w:t>/</w:t>
      </w:r>
      <w:r w:rsidRPr="00D435D4">
        <w:rPr>
          <w:sz w:val="24"/>
          <w:szCs w:val="24"/>
        </w:rPr>
        <w:t xml:space="preserve">и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всички</w:t>
      </w:r>
      <w:proofErr w:type="spellEnd"/>
      <w:r w:rsidRPr="00D435D4">
        <w:rPr>
          <w:sz w:val="24"/>
          <w:szCs w:val="24"/>
        </w:rPr>
        <w:t xml:space="preserve"> </w:t>
      </w:r>
      <w:proofErr w:type="spellStart"/>
      <w:r w:rsidRPr="00D435D4">
        <w:rPr>
          <w:sz w:val="24"/>
          <w:szCs w:val="24"/>
        </w:rPr>
        <w:t>разходи</w:t>
      </w:r>
      <w:proofErr w:type="spellEnd"/>
      <w:r w:rsidRPr="00D435D4">
        <w:rPr>
          <w:sz w:val="24"/>
          <w:szCs w:val="24"/>
        </w:rPr>
        <w:t xml:space="preserve"> </w:t>
      </w:r>
      <w:proofErr w:type="spellStart"/>
      <w:r w:rsidRPr="00D435D4">
        <w:rPr>
          <w:sz w:val="24"/>
          <w:szCs w:val="24"/>
        </w:rPr>
        <w:t>по</w:t>
      </w:r>
      <w:proofErr w:type="spellEnd"/>
      <w:r w:rsidRPr="00D435D4">
        <w:rPr>
          <w:sz w:val="24"/>
          <w:szCs w:val="24"/>
        </w:rPr>
        <w:t xml:space="preserve"> </w:t>
      </w:r>
      <w:proofErr w:type="spellStart"/>
      <w:r w:rsidRPr="00D435D4">
        <w:rPr>
          <w:sz w:val="24"/>
          <w:szCs w:val="24"/>
        </w:rPr>
        <w:t>одобрения</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и </w:t>
      </w:r>
      <w:proofErr w:type="spellStart"/>
      <w:r w:rsidRPr="00D435D4">
        <w:rPr>
          <w:sz w:val="24"/>
          <w:szCs w:val="24"/>
        </w:rPr>
        <w:t>да</w:t>
      </w:r>
      <w:proofErr w:type="spellEnd"/>
      <w:r w:rsidRPr="00D435D4">
        <w:rPr>
          <w:sz w:val="24"/>
          <w:szCs w:val="24"/>
        </w:rPr>
        <w:t xml:space="preserve"> </w:t>
      </w:r>
      <w:proofErr w:type="spellStart"/>
      <w:r w:rsidRPr="00D435D4">
        <w:rPr>
          <w:sz w:val="24"/>
          <w:szCs w:val="24"/>
        </w:rPr>
        <w:t>уведоми</w:t>
      </w:r>
      <w:proofErr w:type="spellEnd"/>
      <w:r w:rsidRPr="00D435D4">
        <w:rPr>
          <w:sz w:val="24"/>
          <w:szCs w:val="24"/>
        </w:rPr>
        <w:t xml:space="preserve"> </w:t>
      </w:r>
      <w:r w:rsidRPr="00D435D4">
        <w:rPr>
          <w:b/>
          <w:sz w:val="24"/>
          <w:szCs w:val="24"/>
        </w:rPr>
        <w:t>ФОНДА</w:t>
      </w:r>
      <w:r w:rsidRPr="00D435D4">
        <w:rPr>
          <w:sz w:val="24"/>
          <w:szCs w:val="24"/>
        </w:rPr>
        <w:t xml:space="preserve"> в </w:t>
      </w:r>
      <w:proofErr w:type="spellStart"/>
      <w:r w:rsidRPr="00D435D4">
        <w:rPr>
          <w:sz w:val="24"/>
          <w:szCs w:val="24"/>
        </w:rPr>
        <w:t>посочения</w:t>
      </w:r>
      <w:proofErr w:type="spellEnd"/>
      <w:r w:rsidRPr="00D435D4">
        <w:rPr>
          <w:sz w:val="24"/>
          <w:szCs w:val="24"/>
        </w:rPr>
        <w:t xml:space="preserve"> </w:t>
      </w:r>
      <w:proofErr w:type="spellStart"/>
      <w:r w:rsidRPr="00D435D4">
        <w:rPr>
          <w:sz w:val="24"/>
          <w:szCs w:val="24"/>
        </w:rPr>
        <w:t>срок</w:t>
      </w:r>
      <w:proofErr w:type="spellEnd"/>
      <w:r w:rsidRPr="00D435D4">
        <w:rPr>
          <w:sz w:val="24"/>
          <w:szCs w:val="24"/>
        </w:rPr>
        <w:t>.</w:t>
      </w:r>
    </w:p>
    <w:p w:rsidR="00EE46E3" w:rsidRPr="00D435D4" w:rsidRDefault="00EE46E3" w:rsidP="00EE46E3">
      <w:pPr>
        <w:ind w:firstLine="720"/>
        <w:jc w:val="both"/>
        <w:rPr>
          <w:rStyle w:val="subpardislink"/>
          <w:i/>
          <w:iCs/>
          <w:sz w:val="24"/>
          <w:szCs w:val="24"/>
        </w:rPr>
      </w:pPr>
      <w:r w:rsidRPr="00D435D4">
        <w:rPr>
          <w:rStyle w:val="ala2"/>
          <w:b/>
          <w:sz w:val="24"/>
          <w:szCs w:val="24"/>
        </w:rPr>
        <w:lastRenderedPageBreak/>
        <w:t>(</w:t>
      </w:r>
      <w:r w:rsidRPr="00D435D4">
        <w:rPr>
          <w:rStyle w:val="ala2"/>
          <w:b/>
          <w:sz w:val="24"/>
          <w:szCs w:val="24"/>
          <w:lang w:val="bg-BG"/>
        </w:rPr>
        <w:t>4</w:t>
      </w:r>
      <w:r w:rsidRPr="00D435D4">
        <w:rPr>
          <w:rStyle w:val="ala2"/>
          <w:b/>
          <w:sz w:val="24"/>
          <w:szCs w:val="24"/>
        </w:rPr>
        <w:t>)</w:t>
      </w:r>
      <w:r w:rsidRPr="00D435D4">
        <w:rPr>
          <w:rStyle w:val="ala2"/>
          <w:sz w:val="24"/>
          <w:szCs w:val="24"/>
        </w:rPr>
        <w:t xml:space="preserve"> </w:t>
      </w:r>
      <w:r w:rsidRPr="00D435D4">
        <w:rPr>
          <w:rStyle w:val="ala2"/>
          <w:sz w:val="24"/>
          <w:szCs w:val="24"/>
          <w:lang w:val="bg-BG"/>
        </w:rPr>
        <w:t>С</w:t>
      </w:r>
      <w:proofErr w:type="spellStart"/>
      <w:r w:rsidRPr="00D435D4">
        <w:rPr>
          <w:rStyle w:val="ala2"/>
          <w:sz w:val="24"/>
          <w:szCs w:val="24"/>
        </w:rPr>
        <w:t>рокът</w:t>
      </w:r>
      <w:proofErr w:type="spellEnd"/>
      <w:r w:rsidRPr="00D435D4">
        <w:rPr>
          <w:rStyle w:val="ala2"/>
          <w:sz w:val="24"/>
          <w:szCs w:val="24"/>
        </w:rPr>
        <w:t xml:space="preserve"> </w:t>
      </w:r>
      <w:proofErr w:type="spellStart"/>
      <w:r w:rsidRPr="00D435D4">
        <w:rPr>
          <w:rStyle w:val="ala2"/>
          <w:sz w:val="24"/>
          <w:szCs w:val="24"/>
        </w:rPr>
        <w:t>по</w:t>
      </w:r>
      <w:proofErr w:type="spellEnd"/>
      <w:r w:rsidR="001D5471" w:rsidRPr="001D5471">
        <w:fldChar w:fldCharType="begin"/>
      </w:r>
      <w:r>
        <w:instrText xml:space="preserve"> HYPERLINK "javascript:%20Navigate('чл39_ал4');" </w:instrText>
      </w:r>
      <w:r w:rsidR="001D5471" w:rsidRPr="001D5471">
        <w:fldChar w:fldCharType="separate"/>
      </w:r>
      <w:r w:rsidRPr="00D435D4">
        <w:rPr>
          <w:rStyle w:val="a5"/>
          <w:color w:val="auto"/>
          <w:sz w:val="24"/>
          <w:szCs w:val="24"/>
        </w:rPr>
        <w:t xml:space="preserve"> </w:t>
      </w:r>
      <w:proofErr w:type="spellStart"/>
      <w:r w:rsidRPr="00D435D4">
        <w:rPr>
          <w:rStyle w:val="a5"/>
          <w:color w:val="auto"/>
          <w:sz w:val="24"/>
          <w:szCs w:val="24"/>
        </w:rPr>
        <w:t>ал</w:t>
      </w:r>
      <w:proofErr w:type="spellEnd"/>
      <w:r w:rsidRPr="00D435D4">
        <w:rPr>
          <w:rStyle w:val="a5"/>
          <w:color w:val="auto"/>
          <w:sz w:val="24"/>
          <w:szCs w:val="24"/>
        </w:rPr>
        <w:t xml:space="preserve">. </w:t>
      </w:r>
      <w:r w:rsidR="001D5471">
        <w:rPr>
          <w:rStyle w:val="a5"/>
          <w:color w:val="auto"/>
          <w:sz w:val="24"/>
          <w:szCs w:val="24"/>
        </w:rPr>
        <w:fldChar w:fldCharType="end"/>
      </w:r>
      <w:r w:rsidRPr="00D435D4">
        <w:rPr>
          <w:rStyle w:val="ala2"/>
          <w:sz w:val="24"/>
          <w:szCs w:val="24"/>
          <w:lang w:val="bg-BG"/>
        </w:rPr>
        <w:t>3</w:t>
      </w:r>
      <w:r w:rsidRPr="00D435D4">
        <w:rPr>
          <w:rStyle w:val="ala2"/>
          <w:sz w:val="24"/>
          <w:szCs w:val="24"/>
        </w:rPr>
        <w:t xml:space="preserve"> </w:t>
      </w:r>
      <w:proofErr w:type="spellStart"/>
      <w:r w:rsidRPr="00D435D4">
        <w:rPr>
          <w:rStyle w:val="ala2"/>
          <w:sz w:val="24"/>
          <w:szCs w:val="24"/>
        </w:rPr>
        <w:t>спира</w:t>
      </w:r>
      <w:proofErr w:type="spellEnd"/>
      <w:r w:rsidRPr="00D435D4">
        <w:rPr>
          <w:rStyle w:val="ala2"/>
          <w:sz w:val="24"/>
          <w:szCs w:val="24"/>
        </w:rPr>
        <w:t xml:space="preserve"> </w:t>
      </w:r>
      <w:proofErr w:type="spellStart"/>
      <w:r w:rsidRPr="00D435D4">
        <w:rPr>
          <w:rStyle w:val="ala2"/>
          <w:sz w:val="24"/>
          <w:szCs w:val="24"/>
        </w:rPr>
        <w:t>да</w:t>
      </w:r>
      <w:proofErr w:type="spellEnd"/>
      <w:r w:rsidRPr="00D435D4">
        <w:rPr>
          <w:rStyle w:val="ala2"/>
          <w:sz w:val="24"/>
          <w:szCs w:val="24"/>
        </w:rPr>
        <w:t xml:space="preserve"> </w:t>
      </w:r>
      <w:proofErr w:type="spellStart"/>
      <w:r w:rsidRPr="00D435D4">
        <w:rPr>
          <w:rStyle w:val="ala2"/>
          <w:sz w:val="24"/>
          <w:szCs w:val="24"/>
        </w:rPr>
        <w:t>тече</w:t>
      </w:r>
      <w:proofErr w:type="spellEnd"/>
      <w:r w:rsidRPr="00D435D4">
        <w:rPr>
          <w:rStyle w:val="ala2"/>
          <w:sz w:val="24"/>
          <w:szCs w:val="24"/>
        </w:rPr>
        <w:t xml:space="preserve">: </w:t>
      </w:r>
      <w:r w:rsidRPr="00D435D4">
        <w:rPr>
          <w:rStyle w:val="subpardislink"/>
          <w:i/>
          <w:iCs/>
          <w:sz w:val="24"/>
          <w:szCs w:val="24"/>
        </w:rPr>
        <w:t> </w:t>
      </w:r>
    </w:p>
    <w:p w:rsidR="00EE46E3" w:rsidRPr="00D435D4" w:rsidRDefault="00EE46E3" w:rsidP="00EE46E3">
      <w:pPr>
        <w:ind w:firstLine="720"/>
        <w:jc w:val="both"/>
        <w:rPr>
          <w:rStyle w:val="subpardislink"/>
          <w:i/>
          <w:iCs/>
          <w:sz w:val="24"/>
          <w:szCs w:val="24"/>
        </w:rPr>
      </w:pPr>
      <w:r w:rsidRPr="00D435D4">
        <w:rPr>
          <w:rStyle w:val="alcapt2"/>
          <w:sz w:val="24"/>
          <w:szCs w:val="24"/>
        </w:rPr>
        <w:t>1.</w:t>
      </w:r>
      <w:r w:rsidRPr="00D435D4">
        <w:rPr>
          <w:rStyle w:val="alt2"/>
          <w:sz w:val="24"/>
          <w:szCs w:val="24"/>
        </w:rPr>
        <w:t xml:space="preserve"> </w:t>
      </w:r>
      <w:proofErr w:type="spellStart"/>
      <w:proofErr w:type="gramStart"/>
      <w:r w:rsidRPr="00D435D4">
        <w:rPr>
          <w:rStyle w:val="alt2"/>
          <w:sz w:val="24"/>
          <w:szCs w:val="24"/>
        </w:rPr>
        <w:t>при</w:t>
      </w:r>
      <w:proofErr w:type="spellEnd"/>
      <w:proofErr w:type="gramEnd"/>
      <w:r w:rsidRPr="00D435D4">
        <w:rPr>
          <w:rStyle w:val="alt2"/>
          <w:sz w:val="24"/>
          <w:szCs w:val="24"/>
        </w:rPr>
        <w:t xml:space="preserve"> </w:t>
      </w:r>
      <w:proofErr w:type="spellStart"/>
      <w:r w:rsidRPr="00D435D4">
        <w:rPr>
          <w:rStyle w:val="alt2"/>
          <w:sz w:val="24"/>
          <w:szCs w:val="24"/>
        </w:rPr>
        <w:t>прекратяване</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процедурата</w:t>
      </w:r>
      <w:proofErr w:type="spellEnd"/>
      <w:r w:rsidRPr="00D435D4">
        <w:rPr>
          <w:rStyle w:val="alt2"/>
          <w:sz w:val="24"/>
          <w:szCs w:val="24"/>
        </w:rPr>
        <w:t xml:space="preserve"> </w:t>
      </w:r>
      <w:proofErr w:type="spellStart"/>
      <w:r w:rsidRPr="00D435D4">
        <w:rPr>
          <w:rStyle w:val="alt2"/>
          <w:sz w:val="24"/>
          <w:szCs w:val="24"/>
        </w:rPr>
        <w:t>за</w:t>
      </w:r>
      <w:proofErr w:type="spellEnd"/>
      <w:r w:rsidRPr="00D435D4">
        <w:rPr>
          <w:rStyle w:val="alt2"/>
          <w:sz w:val="24"/>
          <w:szCs w:val="24"/>
        </w:rPr>
        <w:t xml:space="preserve"> </w:t>
      </w:r>
      <w:proofErr w:type="spellStart"/>
      <w:r w:rsidRPr="00D435D4">
        <w:rPr>
          <w:rStyle w:val="alt2"/>
          <w:sz w:val="24"/>
          <w:szCs w:val="24"/>
        </w:rPr>
        <w:t>възлагане</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обществена</w:t>
      </w:r>
      <w:proofErr w:type="spellEnd"/>
      <w:r w:rsidRPr="00D435D4">
        <w:rPr>
          <w:rStyle w:val="alt2"/>
          <w:sz w:val="24"/>
          <w:szCs w:val="24"/>
        </w:rPr>
        <w:t xml:space="preserve"> </w:t>
      </w:r>
      <w:proofErr w:type="spellStart"/>
      <w:r w:rsidRPr="00D435D4">
        <w:rPr>
          <w:rStyle w:val="alt2"/>
          <w:sz w:val="24"/>
          <w:szCs w:val="24"/>
        </w:rPr>
        <w:t>поръчка</w:t>
      </w:r>
      <w:proofErr w:type="spellEnd"/>
      <w:r w:rsidRPr="00D435D4">
        <w:rPr>
          <w:rStyle w:val="alt2"/>
          <w:sz w:val="24"/>
          <w:szCs w:val="24"/>
        </w:rPr>
        <w:t xml:space="preserve"> - </w:t>
      </w:r>
      <w:proofErr w:type="spellStart"/>
      <w:r w:rsidRPr="00D435D4">
        <w:rPr>
          <w:rStyle w:val="alt2"/>
          <w:sz w:val="24"/>
          <w:szCs w:val="24"/>
        </w:rPr>
        <w:t>от</w:t>
      </w:r>
      <w:proofErr w:type="spellEnd"/>
      <w:r w:rsidRPr="00D435D4">
        <w:rPr>
          <w:rStyle w:val="alt2"/>
          <w:sz w:val="24"/>
          <w:szCs w:val="24"/>
        </w:rPr>
        <w:t xml:space="preserve"> </w:t>
      </w:r>
      <w:proofErr w:type="spellStart"/>
      <w:r w:rsidRPr="00D435D4">
        <w:rPr>
          <w:rStyle w:val="alt2"/>
          <w:sz w:val="24"/>
          <w:szCs w:val="24"/>
        </w:rPr>
        <w:t>датата</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влизане</w:t>
      </w:r>
      <w:proofErr w:type="spellEnd"/>
      <w:r w:rsidRPr="00D435D4">
        <w:rPr>
          <w:rStyle w:val="alt2"/>
          <w:sz w:val="24"/>
          <w:szCs w:val="24"/>
        </w:rPr>
        <w:t xml:space="preserve"> в </w:t>
      </w:r>
      <w:proofErr w:type="spellStart"/>
      <w:r w:rsidRPr="00D435D4">
        <w:rPr>
          <w:rStyle w:val="alt2"/>
          <w:sz w:val="24"/>
          <w:szCs w:val="24"/>
        </w:rPr>
        <w:t>сила</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решението</w:t>
      </w:r>
      <w:proofErr w:type="spellEnd"/>
      <w:r w:rsidRPr="00D435D4">
        <w:rPr>
          <w:rStyle w:val="alt2"/>
          <w:sz w:val="24"/>
          <w:szCs w:val="24"/>
        </w:rPr>
        <w:t xml:space="preserve"> </w:t>
      </w:r>
      <w:proofErr w:type="spellStart"/>
      <w:r w:rsidRPr="00D435D4">
        <w:rPr>
          <w:rStyle w:val="alt2"/>
          <w:sz w:val="24"/>
          <w:szCs w:val="24"/>
        </w:rPr>
        <w:t>за</w:t>
      </w:r>
      <w:proofErr w:type="spellEnd"/>
      <w:r w:rsidRPr="00D435D4">
        <w:rPr>
          <w:rStyle w:val="alt2"/>
          <w:sz w:val="24"/>
          <w:szCs w:val="24"/>
        </w:rPr>
        <w:t xml:space="preserve"> </w:t>
      </w:r>
      <w:proofErr w:type="spellStart"/>
      <w:r w:rsidRPr="00D435D4">
        <w:rPr>
          <w:rStyle w:val="alt2"/>
          <w:sz w:val="24"/>
          <w:szCs w:val="24"/>
        </w:rPr>
        <w:t>прекратяване</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процедурата</w:t>
      </w:r>
      <w:proofErr w:type="spellEnd"/>
      <w:r w:rsidRPr="00D435D4">
        <w:rPr>
          <w:rStyle w:val="alt2"/>
          <w:sz w:val="24"/>
          <w:szCs w:val="24"/>
        </w:rPr>
        <w:t xml:space="preserve"> </w:t>
      </w:r>
      <w:proofErr w:type="spellStart"/>
      <w:r w:rsidRPr="00D435D4">
        <w:rPr>
          <w:rStyle w:val="alt2"/>
          <w:sz w:val="24"/>
          <w:szCs w:val="24"/>
        </w:rPr>
        <w:t>до</w:t>
      </w:r>
      <w:proofErr w:type="spellEnd"/>
      <w:r w:rsidRPr="00D435D4">
        <w:rPr>
          <w:rStyle w:val="alt2"/>
          <w:sz w:val="24"/>
          <w:szCs w:val="24"/>
        </w:rPr>
        <w:t xml:space="preserve"> </w:t>
      </w:r>
      <w:proofErr w:type="spellStart"/>
      <w:r w:rsidRPr="00D435D4">
        <w:rPr>
          <w:rStyle w:val="alt2"/>
          <w:sz w:val="24"/>
          <w:szCs w:val="24"/>
        </w:rPr>
        <w:t>откриването</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нова</w:t>
      </w:r>
      <w:proofErr w:type="spellEnd"/>
      <w:r w:rsidRPr="00D435D4">
        <w:rPr>
          <w:rStyle w:val="alt2"/>
          <w:sz w:val="24"/>
          <w:szCs w:val="24"/>
        </w:rPr>
        <w:t xml:space="preserve"> </w:t>
      </w:r>
      <w:proofErr w:type="spellStart"/>
      <w:r w:rsidRPr="00D435D4">
        <w:rPr>
          <w:rStyle w:val="alt2"/>
          <w:sz w:val="24"/>
          <w:szCs w:val="24"/>
        </w:rPr>
        <w:t>процедура</w:t>
      </w:r>
      <w:proofErr w:type="spellEnd"/>
      <w:r w:rsidRPr="00D435D4">
        <w:rPr>
          <w:rStyle w:val="alt2"/>
          <w:sz w:val="24"/>
          <w:szCs w:val="24"/>
        </w:rPr>
        <w:t xml:space="preserve"> </w:t>
      </w:r>
      <w:proofErr w:type="spellStart"/>
      <w:r w:rsidRPr="00D435D4">
        <w:rPr>
          <w:rStyle w:val="alt2"/>
          <w:sz w:val="24"/>
          <w:szCs w:val="24"/>
        </w:rPr>
        <w:t>за</w:t>
      </w:r>
      <w:proofErr w:type="spellEnd"/>
      <w:r w:rsidRPr="00D435D4">
        <w:rPr>
          <w:rStyle w:val="alt2"/>
          <w:sz w:val="24"/>
          <w:szCs w:val="24"/>
        </w:rPr>
        <w:t xml:space="preserve"> </w:t>
      </w:r>
      <w:proofErr w:type="spellStart"/>
      <w:r w:rsidRPr="00D435D4">
        <w:rPr>
          <w:rStyle w:val="alt2"/>
          <w:sz w:val="24"/>
          <w:szCs w:val="24"/>
        </w:rPr>
        <w:t>възлагане</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обществена</w:t>
      </w:r>
      <w:proofErr w:type="spellEnd"/>
      <w:r w:rsidRPr="00D435D4">
        <w:rPr>
          <w:rStyle w:val="alt2"/>
          <w:sz w:val="24"/>
          <w:szCs w:val="24"/>
        </w:rPr>
        <w:t xml:space="preserve"> </w:t>
      </w:r>
      <w:proofErr w:type="spellStart"/>
      <w:r w:rsidRPr="00D435D4">
        <w:rPr>
          <w:rStyle w:val="alt2"/>
          <w:sz w:val="24"/>
          <w:szCs w:val="24"/>
        </w:rPr>
        <w:t>поръчка</w:t>
      </w:r>
      <w:proofErr w:type="spellEnd"/>
      <w:r w:rsidRPr="00D435D4">
        <w:rPr>
          <w:rStyle w:val="alt2"/>
          <w:sz w:val="24"/>
          <w:szCs w:val="24"/>
        </w:rPr>
        <w:t xml:space="preserve"> </w:t>
      </w:r>
      <w:proofErr w:type="spellStart"/>
      <w:r w:rsidRPr="00D435D4">
        <w:rPr>
          <w:rStyle w:val="alt2"/>
          <w:sz w:val="24"/>
          <w:szCs w:val="24"/>
        </w:rPr>
        <w:t>със</w:t>
      </w:r>
      <w:proofErr w:type="spellEnd"/>
      <w:r w:rsidRPr="00D435D4">
        <w:rPr>
          <w:rStyle w:val="alt2"/>
          <w:sz w:val="24"/>
          <w:szCs w:val="24"/>
        </w:rPr>
        <w:t xml:space="preserve"> </w:t>
      </w:r>
      <w:proofErr w:type="spellStart"/>
      <w:r w:rsidRPr="00D435D4">
        <w:rPr>
          <w:rStyle w:val="alt2"/>
          <w:sz w:val="24"/>
          <w:szCs w:val="24"/>
        </w:rPr>
        <w:t>същия</w:t>
      </w:r>
      <w:proofErr w:type="spellEnd"/>
      <w:r w:rsidRPr="00D435D4">
        <w:rPr>
          <w:rStyle w:val="alt2"/>
          <w:sz w:val="24"/>
          <w:szCs w:val="24"/>
        </w:rPr>
        <w:t xml:space="preserve"> </w:t>
      </w:r>
      <w:proofErr w:type="spellStart"/>
      <w:r w:rsidRPr="00D435D4">
        <w:rPr>
          <w:rStyle w:val="alt2"/>
          <w:sz w:val="24"/>
          <w:szCs w:val="24"/>
        </w:rPr>
        <w:t>предмет</w:t>
      </w:r>
      <w:proofErr w:type="spellEnd"/>
      <w:r w:rsidRPr="00D435D4">
        <w:rPr>
          <w:rStyle w:val="alt2"/>
          <w:sz w:val="24"/>
          <w:szCs w:val="24"/>
        </w:rPr>
        <w:t xml:space="preserve">, </w:t>
      </w:r>
      <w:proofErr w:type="spellStart"/>
      <w:r w:rsidRPr="00D435D4">
        <w:rPr>
          <w:rStyle w:val="alt2"/>
          <w:sz w:val="24"/>
          <w:szCs w:val="24"/>
        </w:rPr>
        <w:t>но</w:t>
      </w:r>
      <w:proofErr w:type="spellEnd"/>
      <w:r w:rsidRPr="00D435D4">
        <w:rPr>
          <w:rStyle w:val="alt2"/>
          <w:sz w:val="24"/>
          <w:szCs w:val="24"/>
        </w:rPr>
        <w:t xml:space="preserve"> </w:t>
      </w:r>
      <w:proofErr w:type="spellStart"/>
      <w:r w:rsidRPr="00D435D4">
        <w:rPr>
          <w:rStyle w:val="alt2"/>
          <w:sz w:val="24"/>
          <w:szCs w:val="24"/>
        </w:rPr>
        <w:t>за</w:t>
      </w:r>
      <w:proofErr w:type="spellEnd"/>
      <w:r w:rsidRPr="00D435D4">
        <w:rPr>
          <w:rStyle w:val="alt2"/>
          <w:sz w:val="24"/>
          <w:szCs w:val="24"/>
        </w:rPr>
        <w:t xml:space="preserve"> </w:t>
      </w:r>
      <w:proofErr w:type="spellStart"/>
      <w:r w:rsidRPr="00D435D4">
        <w:rPr>
          <w:rStyle w:val="alt2"/>
          <w:sz w:val="24"/>
          <w:szCs w:val="24"/>
        </w:rPr>
        <w:t>не</w:t>
      </w:r>
      <w:proofErr w:type="spellEnd"/>
      <w:r w:rsidRPr="00D435D4">
        <w:rPr>
          <w:rStyle w:val="alt2"/>
          <w:sz w:val="24"/>
          <w:szCs w:val="24"/>
        </w:rPr>
        <w:t xml:space="preserve"> </w:t>
      </w:r>
      <w:proofErr w:type="spellStart"/>
      <w:r w:rsidRPr="00D435D4">
        <w:rPr>
          <w:rStyle w:val="alt2"/>
          <w:sz w:val="24"/>
          <w:szCs w:val="24"/>
        </w:rPr>
        <w:t>повече</w:t>
      </w:r>
      <w:proofErr w:type="spellEnd"/>
      <w:r w:rsidRPr="00D435D4">
        <w:rPr>
          <w:rStyle w:val="alt2"/>
          <w:sz w:val="24"/>
          <w:szCs w:val="24"/>
        </w:rPr>
        <w:t xml:space="preserve"> </w:t>
      </w:r>
      <w:proofErr w:type="spellStart"/>
      <w:r w:rsidRPr="00D435D4">
        <w:rPr>
          <w:rStyle w:val="alt2"/>
          <w:sz w:val="24"/>
          <w:szCs w:val="24"/>
        </w:rPr>
        <w:t>от</w:t>
      </w:r>
      <w:proofErr w:type="spellEnd"/>
      <w:r w:rsidRPr="00D435D4">
        <w:rPr>
          <w:rStyle w:val="alt2"/>
          <w:sz w:val="24"/>
          <w:szCs w:val="24"/>
        </w:rPr>
        <w:t xml:space="preserve"> </w:t>
      </w:r>
      <w:proofErr w:type="spellStart"/>
      <w:r w:rsidRPr="00D435D4">
        <w:rPr>
          <w:rStyle w:val="alt2"/>
          <w:sz w:val="24"/>
          <w:szCs w:val="24"/>
        </w:rPr>
        <w:t>два</w:t>
      </w:r>
      <w:proofErr w:type="spellEnd"/>
      <w:r w:rsidRPr="00D435D4">
        <w:rPr>
          <w:rStyle w:val="alt2"/>
          <w:sz w:val="24"/>
          <w:szCs w:val="24"/>
        </w:rPr>
        <w:t xml:space="preserve"> </w:t>
      </w:r>
      <w:proofErr w:type="spellStart"/>
      <w:r w:rsidRPr="00D435D4">
        <w:rPr>
          <w:rStyle w:val="alt2"/>
          <w:sz w:val="24"/>
          <w:szCs w:val="24"/>
        </w:rPr>
        <w:t>месеца</w:t>
      </w:r>
      <w:proofErr w:type="spellEnd"/>
      <w:r w:rsidRPr="00D435D4">
        <w:rPr>
          <w:rStyle w:val="alt2"/>
          <w:sz w:val="24"/>
          <w:szCs w:val="24"/>
        </w:rPr>
        <w:t xml:space="preserve">; </w:t>
      </w:r>
      <w:r w:rsidRPr="00D435D4">
        <w:rPr>
          <w:rStyle w:val="subpardislink"/>
          <w:i/>
          <w:iCs/>
          <w:sz w:val="24"/>
          <w:szCs w:val="24"/>
        </w:rPr>
        <w:t> </w:t>
      </w:r>
    </w:p>
    <w:p w:rsidR="00EE46E3" w:rsidRPr="00D435D4" w:rsidRDefault="00EE46E3" w:rsidP="00EE46E3">
      <w:pPr>
        <w:ind w:firstLine="720"/>
        <w:jc w:val="both"/>
        <w:rPr>
          <w:rStyle w:val="subpardislink"/>
          <w:i/>
          <w:iCs/>
          <w:sz w:val="24"/>
          <w:szCs w:val="24"/>
        </w:rPr>
      </w:pPr>
      <w:r w:rsidRPr="00D435D4">
        <w:rPr>
          <w:rStyle w:val="alcapt2"/>
          <w:sz w:val="24"/>
          <w:szCs w:val="24"/>
        </w:rPr>
        <w:t>2.</w:t>
      </w:r>
      <w:r w:rsidRPr="00D435D4">
        <w:rPr>
          <w:rStyle w:val="alt2"/>
          <w:sz w:val="24"/>
          <w:szCs w:val="24"/>
        </w:rPr>
        <w:t xml:space="preserve"> </w:t>
      </w:r>
      <w:proofErr w:type="spellStart"/>
      <w:proofErr w:type="gramStart"/>
      <w:r w:rsidRPr="00D435D4">
        <w:rPr>
          <w:rStyle w:val="alt2"/>
          <w:sz w:val="24"/>
          <w:szCs w:val="24"/>
        </w:rPr>
        <w:t>когато</w:t>
      </w:r>
      <w:proofErr w:type="spellEnd"/>
      <w:proofErr w:type="gramEnd"/>
      <w:r w:rsidRPr="00D435D4">
        <w:rPr>
          <w:rStyle w:val="alt2"/>
          <w:sz w:val="24"/>
          <w:szCs w:val="24"/>
        </w:rPr>
        <w:t xml:space="preserve"> </w:t>
      </w:r>
      <w:proofErr w:type="spellStart"/>
      <w:r w:rsidRPr="00D435D4">
        <w:rPr>
          <w:rStyle w:val="alt2"/>
          <w:sz w:val="24"/>
          <w:szCs w:val="24"/>
        </w:rPr>
        <w:t>решението</w:t>
      </w:r>
      <w:proofErr w:type="spellEnd"/>
      <w:r w:rsidRPr="00D435D4">
        <w:rPr>
          <w:rStyle w:val="alt2"/>
          <w:sz w:val="24"/>
          <w:szCs w:val="24"/>
        </w:rPr>
        <w:t xml:space="preserve"> </w:t>
      </w:r>
      <w:proofErr w:type="spellStart"/>
      <w:r w:rsidRPr="00D435D4">
        <w:rPr>
          <w:rStyle w:val="alt2"/>
          <w:sz w:val="24"/>
          <w:szCs w:val="24"/>
        </w:rPr>
        <w:t>за</w:t>
      </w:r>
      <w:proofErr w:type="spellEnd"/>
      <w:r w:rsidRPr="00D435D4">
        <w:rPr>
          <w:rStyle w:val="alt2"/>
          <w:sz w:val="24"/>
          <w:szCs w:val="24"/>
        </w:rPr>
        <w:t xml:space="preserve"> </w:t>
      </w:r>
      <w:proofErr w:type="spellStart"/>
      <w:r w:rsidRPr="00D435D4">
        <w:rPr>
          <w:rStyle w:val="alt2"/>
          <w:sz w:val="24"/>
          <w:szCs w:val="24"/>
        </w:rPr>
        <w:t>определяне</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изпълнител</w:t>
      </w:r>
      <w:proofErr w:type="spellEnd"/>
      <w:r w:rsidRPr="00D435D4">
        <w:rPr>
          <w:rStyle w:val="alt2"/>
          <w:sz w:val="24"/>
          <w:szCs w:val="24"/>
        </w:rPr>
        <w:t xml:space="preserve"> </w:t>
      </w:r>
      <w:proofErr w:type="spellStart"/>
      <w:r w:rsidRPr="00D435D4">
        <w:rPr>
          <w:rStyle w:val="alt2"/>
          <w:sz w:val="24"/>
          <w:szCs w:val="24"/>
        </w:rPr>
        <w:t>се</w:t>
      </w:r>
      <w:proofErr w:type="spellEnd"/>
      <w:r w:rsidRPr="00D435D4">
        <w:rPr>
          <w:rStyle w:val="alt2"/>
          <w:sz w:val="24"/>
          <w:szCs w:val="24"/>
        </w:rPr>
        <w:t xml:space="preserve"> </w:t>
      </w:r>
      <w:proofErr w:type="spellStart"/>
      <w:r w:rsidRPr="00D435D4">
        <w:rPr>
          <w:rStyle w:val="alt2"/>
          <w:sz w:val="24"/>
          <w:szCs w:val="24"/>
        </w:rPr>
        <w:t>обжалва</w:t>
      </w:r>
      <w:proofErr w:type="spellEnd"/>
      <w:r w:rsidRPr="00D435D4">
        <w:rPr>
          <w:rStyle w:val="alt2"/>
          <w:sz w:val="24"/>
          <w:szCs w:val="24"/>
        </w:rPr>
        <w:t xml:space="preserve"> - </w:t>
      </w:r>
      <w:proofErr w:type="spellStart"/>
      <w:r w:rsidRPr="00D435D4">
        <w:rPr>
          <w:rStyle w:val="alt2"/>
          <w:sz w:val="24"/>
          <w:szCs w:val="24"/>
        </w:rPr>
        <w:t>от</w:t>
      </w:r>
      <w:proofErr w:type="spellEnd"/>
      <w:r w:rsidRPr="00D435D4">
        <w:rPr>
          <w:rStyle w:val="alt2"/>
          <w:sz w:val="24"/>
          <w:szCs w:val="24"/>
        </w:rPr>
        <w:t xml:space="preserve"> </w:t>
      </w:r>
      <w:proofErr w:type="spellStart"/>
      <w:r w:rsidRPr="00D435D4">
        <w:rPr>
          <w:rStyle w:val="alt2"/>
          <w:sz w:val="24"/>
          <w:szCs w:val="24"/>
        </w:rPr>
        <w:t>датата</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която</w:t>
      </w:r>
      <w:proofErr w:type="spellEnd"/>
      <w:r w:rsidRPr="00D435D4">
        <w:rPr>
          <w:rStyle w:val="alt2"/>
          <w:sz w:val="24"/>
          <w:szCs w:val="24"/>
        </w:rPr>
        <w:t xml:space="preserve"> е </w:t>
      </w:r>
      <w:proofErr w:type="spellStart"/>
      <w:r w:rsidRPr="00D435D4">
        <w:rPr>
          <w:rStyle w:val="alt2"/>
          <w:sz w:val="24"/>
          <w:szCs w:val="24"/>
        </w:rPr>
        <w:t>образувано</w:t>
      </w:r>
      <w:proofErr w:type="spellEnd"/>
      <w:r w:rsidRPr="00D435D4">
        <w:rPr>
          <w:rStyle w:val="alt2"/>
          <w:sz w:val="24"/>
          <w:szCs w:val="24"/>
        </w:rPr>
        <w:t xml:space="preserve"> </w:t>
      </w:r>
      <w:proofErr w:type="spellStart"/>
      <w:r w:rsidRPr="00D435D4">
        <w:rPr>
          <w:rStyle w:val="alt2"/>
          <w:sz w:val="24"/>
          <w:szCs w:val="24"/>
        </w:rPr>
        <w:t>производството</w:t>
      </w:r>
      <w:proofErr w:type="spellEnd"/>
      <w:r w:rsidRPr="00D435D4">
        <w:rPr>
          <w:rStyle w:val="alt2"/>
          <w:sz w:val="24"/>
          <w:szCs w:val="24"/>
        </w:rPr>
        <w:t xml:space="preserve"> </w:t>
      </w:r>
      <w:proofErr w:type="spellStart"/>
      <w:r w:rsidRPr="00D435D4">
        <w:rPr>
          <w:rStyle w:val="alt2"/>
          <w:sz w:val="24"/>
          <w:szCs w:val="24"/>
        </w:rPr>
        <w:t>по</w:t>
      </w:r>
      <w:proofErr w:type="spellEnd"/>
      <w:r w:rsidRPr="00D435D4">
        <w:rPr>
          <w:rStyle w:val="alt2"/>
          <w:sz w:val="24"/>
          <w:szCs w:val="24"/>
        </w:rPr>
        <w:t xml:space="preserve"> </w:t>
      </w:r>
      <w:proofErr w:type="spellStart"/>
      <w:r w:rsidRPr="00D435D4">
        <w:rPr>
          <w:rStyle w:val="alt2"/>
          <w:sz w:val="24"/>
          <w:szCs w:val="24"/>
        </w:rPr>
        <w:t>обжалване</w:t>
      </w:r>
      <w:proofErr w:type="spellEnd"/>
      <w:r w:rsidRPr="00D435D4">
        <w:rPr>
          <w:rStyle w:val="alt2"/>
          <w:sz w:val="24"/>
          <w:szCs w:val="24"/>
        </w:rPr>
        <w:t xml:space="preserve"> </w:t>
      </w:r>
      <w:proofErr w:type="spellStart"/>
      <w:r w:rsidRPr="00D435D4">
        <w:rPr>
          <w:rStyle w:val="alt2"/>
          <w:sz w:val="24"/>
          <w:szCs w:val="24"/>
        </w:rPr>
        <w:t>до</w:t>
      </w:r>
      <w:proofErr w:type="spellEnd"/>
      <w:r w:rsidRPr="00D435D4">
        <w:rPr>
          <w:rStyle w:val="alt2"/>
          <w:sz w:val="24"/>
          <w:szCs w:val="24"/>
        </w:rPr>
        <w:t xml:space="preserve"> </w:t>
      </w:r>
      <w:proofErr w:type="spellStart"/>
      <w:r w:rsidRPr="00D435D4">
        <w:rPr>
          <w:rStyle w:val="alt2"/>
          <w:sz w:val="24"/>
          <w:szCs w:val="24"/>
        </w:rPr>
        <w:t>окончателното</w:t>
      </w:r>
      <w:proofErr w:type="spellEnd"/>
      <w:r w:rsidRPr="00D435D4">
        <w:rPr>
          <w:rStyle w:val="alt2"/>
          <w:sz w:val="24"/>
          <w:szCs w:val="24"/>
        </w:rPr>
        <w:t xml:space="preserve"> </w:t>
      </w:r>
      <w:proofErr w:type="spellStart"/>
      <w:r w:rsidRPr="00D435D4">
        <w:rPr>
          <w:rStyle w:val="alt2"/>
          <w:sz w:val="24"/>
          <w:szCs w:val="24"/>
        </w:rPr>
        <w:t>решаване</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спора</w:t>
      </w:r>
      <w:proofErr w:type="spellEnd"/>
      <w:r w:rsidRPr="00D435D4">
        <w:rPr>
          <w:rStyle w:val="alt2"/>
          <w:sz w:val="24"/>
          <w:szCs w:val="24"/>
        </w:rPr>
        <w:t xml:space="preserve">; </w:t>
      </w:r>
      <w:r w:rsidRPr="00D435D4">
        <w:rPr>
          <w:rStyle w:val="subpardislink"/>
          <w:i/>
          <w:iCs/>
          <w:sz w:val="24"/>
          <w:szCs w:val="24"/>
        </w:rPr>
        <w:t> </w:t>
      </w:r>
    </w:p>
    <w:p w:rsidR="00EE46E3" w:rsidRPr="00D435D4" w:rsidRDefault="00EE46E3" w:rsidP="00EE46E3">
      <w:pPr>
        <w:ind w:firstLine="720"/>
        <w:jc w:val="both"/>
        <w:rPr>
          <w:sz w:val="24"/>
          <w:szCs w:val="24"/>
        </w:rPr>
      </w:pPr>
      <w:r w:rsidRPr="00D435D4">
        <w:rPr>
          <w:rStyle w:val="alcapt2"/>
          <w:sz w:val="24"/>
          <w:szCs w:val="24"/>
        </w:rPr>
        <w:t>3.</w:t>
      </w:r>
      <w:r w:rsidRPr="00D435D4">
        <w:rPr>
          <w:rStyle w:val="alt2"/>
          <w:sz w:val="24"/>
          <w:szCs w:val="24"/>
        </w:rPr>
        <w:t xml:space="preserve"> </w:t>
      </w:r>
      <w:proofErr w:type="spellStart"/>
      <w:r w:rsidRPr="00D435D4">
        <w:rPr>
          <w:rStyle w:val="alt2"/>
          <w:sz w:val="24"/>
          <w:szCs w:val="24"/>
        </w:rPr>
        <w:t>когато</w:t>
      </w:r>
      <w:proofErr w:type="spellEnd"/>
      <w:r w:rsidRPr="00D435D4">
        <w:rPr>
          <w:rStyle w:val="alt2"/>
          <w:sz w:val="24"/>
          <w:szCs w:val="24"/>
        </w:rPr>
        <w:t xml:space="preserve"> </w:t>
      </w:r>
      <w:proofErr w:type="spellStart"/>
      <w:r w:rsidRPr="00D435D4">
        <w:rPr>
          <w:rStyle w:val="alt2"/>
          <w:sz w:val="24"/>
          <w:szCs w:val="24"/>
        </w:rPr>
        <w:t>се</w:t>
      </w:r>
      <w:proofErr w:type="spellEnd"/>
      <w:r w:rsidRPr="00D435D4">
        <w:rPr>
          <w:rStyle w:val="alt2"/>
          <w:sz w:val="24"/>
          <w:szCs w:val="24"/>
        </w:rPr>
        <w:t xml:space="preserve"> </w:t>
      </w:r>
      <w:proofErr w:type="spellStart"/>
      <w:r w:rsidRPr="00D435D4">
        <w:rPr>
          <w:rStyle w:val="alt2"/>
          <w:sz w:val="24"/>
          <w:szCs w:val="24"/>
        </w:rPr>
        <w:t>обжалва</w:t>
      </w:r>
      <w:proofErr w:type="spellEnd"/>
      <w:r w:rsidRPr="00D435D4">
        <w:rPr>
          <w:rStyle w:val="alt2"/>
          <w:sz w:val="24"/>
          <w:szCs w:val="24"/>
        </w:rPr>
        <w:t xml:space="preserve"> </w:t>
      </w:r>
      <w:proofErr w:type="spellStart"/>
      <w:r w:rsidRPr="00D435D4">
        <w:rPr>
          <w:rStyle w:val="alt2"/>
          <w:sz w:val="24"/>
          <w:szCs w:val="24"/>
        </w:rPr>
        <w:t>друго</w:t>
      </w:r>
      <w:proofErr w:type="spellEnd"/>
      <w:r w:rsidRPr="00D435D4">
        <w:rPr>
          <w:rStyle w:val="alt2"/>
          <w:sz w:val="24"/>
          <w:szCs w:val="24"/>
        </w:rPr>
        <w:t xml:space="preserve"> </w:t>
      </w:r>
      <w:proofErr w:type="spellStart"/>
      <w:r w:rsidRPr="00D435D4">
        <w:rPr>
          <w:rStyle w:val="alt2"/>
          <w:sz w:val="24"/>
          <w:szCs w:val="24"/>
        </w:rPr>
        <w:t>решение</w:t>
      </w:r>
      <w:proofErr w:type="spellEnd"/>
      <w:r w:rsidRPr="00D435D4">
        <w:rPr>
          <w:rStyle w:val="alt2"/>
          <w:sz w:val="24"/>
          <w:szCs w:val="24"/>
        </w:rPr>
        <w:t xml:space="preserve">, </w:t>
      </w:r>
      <w:proofErr w:type="spellStart"/>
      <w:r w:rsidRPr="00D435D4">
        <w:rPr>
          <w:rStyle w:val="alt2"/>
          <w:sz w:val="24"/>
          <w:szCs w:val="24"/>
        </w:rPr>
        <w:t>действие</w:t>
      </w:r>
      <w:proofErr w:type="spellEnd"/>
      <w:r w:rsidRPr="00D435D4">
        <w:rPr>
          <w:rStyle w:val="alt2"/>
          <w:sz w:val="24"/>
          <w:szCs w:val="24"/>
        </w:rPr>
        <w:t xml:space="preserve"> </w:t>
      </w:r>
      <w:proofErr w:type="spellStart"/>
      <w:r w:rsidRPr="00D435D4">
        <w:rPr>
          <w:rStyle w:val="alt2"/>
          <w:sz w:val="24"/>
          <w:szCs w:val="24"/>
        </w:rPr>
        <w:t>или</w:t>
      </w:r>
      <w:proofErr w:type="spellEnd"/>
      <w:r w:rsidRPr="00D435D4">
        <w:rPr>
          <w:rStyle w:val="alt2"/>
          <w:sz w:val="24"/>
          <w:szCs w:val="24"/>
        </w:rPr>
        <w:t xml:space="preserve"> </w:t>
      </w:r>
      <w:proofErr w:type="spellStart"/>
      <w:r w:rsidRPr="00D435D4">
        <w:rPr>
          <w:rStyle w:val="alt2"/>
          <w:sz w:val="24"/>
          <w:szCs w:val="24"/>
        </w:rPr>
        <w:t>бездействие</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възложителя</w:t>
      </w:r>
      <w:proofErr w:type="spellEnd"/>
      <w:r w:rsidRPr="00D435D4">
        <w:rPr>
          <w:rStyle w:val="alt2"/>
          <w:sz w:val="24"/>
          <w:szCs w:val="24"/>
        </w:rPr>
        <w:t xml:space="preserve"> и е </w:t>
      </w:r>
      <w:proofErr w:type="spellStart"/>
      <w:r w:rsidRPr="00D435D4">
        <w:rPr>
          <w:rStyle w:val="alt2"/>
          <w:sz w:val="24"/>
          <w:szCs w:val="24"/>
        </w:rPr>
        <w:t>наложена</w:t>
      </w:r>
      <w:proofErr w:type="spellEnd"/>
      <w:r w:rsidRPr="00D435D4">
        <w:rPr>
          <w:rStyle w:val="alt2"/>
          <w:sz w:val="24"/>
          <w:szCs w:val="24"/>
        </w:rPr>
        <w:t xml:space="preserve"> </w:t>
      </w:r>
      <w:proofErr w:type="spellStart"/>
      <w:r w:rsidRPr="00D435D4">
        <w:rPr>
          <w:rStyle w:val="alt2"/>
          <w:sz w:val="24"/>
          <w:szCs w:val="24"/>
        </w:rPr>
        <w:t>временна</w:t>
      </w:r>
      <w:proofErr w:type="spellEnd"/>
      <w:r w:rsidRPr="00D435D4">
        <w:rPr>
          <w:rStyle w:val="alt2"/>
          <w:sz w:val="24"/>
          <w:szCs w:val="24"/>
        </w:rPr>
        <w:t xml:space="preserve"> </w:t>
      </w:r>
      <w:proofErr w:type="spellStart"/>
      <w:r w:rsidRPr="00D435D4">
        <w:rPr>
          <w:rStyle w:val="alt2"/>
          <w:sz w:val="24"/>
          <w:szCs w:val="24"/>
        </w:rPr>
        <w:t>мярка</w:t>
      </w:r>
      <w:proofErr w:type="spellEnd"/>
      <w:r w:rsidRPr="00D435D4">
        <w:rPr>
          <w:rStyle w:val="alt2"/>
          <w:sz w:val="24"/>
          <w:szCs w:val="24"/>
        </w:rPr>
        <w:t xml:space="preserve"> „</w:t>
      </w:r>
      <w:proofErr w:type="spellStart"/>
      <w:r w:rsidRPr="00D435D4">
        <w:rPr>
          <w:rStyle w:val="alt2"/>
          <w:sz w:val="24"/>
          <w:szCs w:val="24"/>
        </w:rPr>
        <w:t>спиране</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процедурата</w:t>
      </w:r>
      <w:proofErr w:type="spellEnd"/>
      <w:r w:rsidRPr="00D435D4">
        <w:rPr>
          <w:rStyle w:val="alt2"/>
          <w:sz w:val="24"/>
          <w:szCs w:val="24"/>
        </w:rPr>
        <w:t xml:space="preserve">“ - </w:t>
      </w:r>
      <w:proofErr w:type="spellStart"/>
      <w:r w:rsidRPr="00D435D4">
        <w:rPr>
          <w:rStyle w:val="alt2"/>
          <w:sz w:val="24"/>
          <w:szCs w:val="24"/>
        </w:rPr>
        <w:t>от</w:t>
      </w:r>
      <w:proofErr w:type="spellEnd"/>
      <w:r w:rsidRPr="00D435D4">
        <w:rPr>
          <w:rStyle w:val="alt2"/>
          <w:sz w:val="24"/>
          <w:szCs w:val="24"/>
        </w:rPr>
        <w:t xml:space="preserve"> </w:t>
      </w:r>
      <w:proofErr w:type="spellStart"/>
      <w:r w:rsidRPr="00D435D4">
        <w:rPr>
          <w:rStyle w:val="alt2"/>
          <w:sz w:val="24"/>
          <w:szCs w:val="24"/>
        </w:rPr>
        <w:t>датата</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която</w:t>
      </w:r>
      <w:proofErr w:type="spellEnd"/>
      <w:r w:rsidRPr="00D435D4">
        <w:rPr>
          <w:rStyle w:val="alt2"/>
          <w:sz w:val="24"/>
          <w:szCs w:val="24"/>
        </w:rPr>
        <w:t xml:space="preserve"> е </w:t>
      </w:r>
      <w:proofErr w:type="spellStart"/>
      <w:r w:rsidRPr="00D435D4">
        <w:rPr>
          <w:rStyle w:val="alt2"/>
          <w:sz w:val="24"/>
          <w:szCs w:val="24"/>
        </w:rPr>
        <w:t>образувано</w:t>
      </w:r>
      <w:proofErr w:type="spellEnd"/>
      <w:r w:rsidRPr="00D435D4">
        <w:rPr>
          <w:rStyle w:val="alt2"/>
          <w:sz w:val="24"/>
          <w:szCs w:val="24"/>
        </w:rPr>
        <w:t xml:space="preserve"> </w:t>
      </w:r>
      <w:proofErr w:type="spellStart"/>
      <w:r w:rsidRPr="00D435D4">
        <w:rPr>
          <w:rStyle w:val="alt2"/>
          <w:sz w:val="24"/>
          <w:szCs w:val="24"/>
        </w:rPr>
        <w:t>производството</w:t>
      </w:r>
      <w:proofErr w:type="spellEnd"/>
      <w:r w:rsidRPr="00D435D4">
        <w:rPr>
          <w:rStyle w:val="alt2"/>
          <w:sz w:val="24"/>
          <w:szCs w:val="24"/>
        </w:rPr>
        <w:t xml:space="preserve"> </w:t>
      </w:r>
      <w:proofErr w:type="spellStart"/>
      <w:r w:rsidRPr="00D435D4">
        <w:rPr>
          <w:rStyle w:val="alt2"/>
          <w:sz w:val="24"/>
          <w:szCs w:val="24"/>
        </w:rPr>
        <w:t>по</w:t>
      </w:r>
      <w:proofErr w:type="spellEnd"/>
      <w:r w:rsidRPr="00D435D4">
        <w:rPr>
          <w:rStyle w:val="alt2"/>
          <w:sz w:val="24"/>
          <w:szCs w:val="24"/>
        </w:rPr>
        <w:t xml:space="preserve"> </w:t>
      </w:r>
      <w:proofErr w:type="spellStart"/>
      <w:r w:rsidRPr="00D435D4">
        <w:rPr>
          <w:rStyle w:val="alt2"/>
          <w:sz w:val="24"/>
          <w:szCs w:val="24"/>
        </w:rPr>
        <w:t>обжалване</w:t>
      </w:r>
      <w:proofErr w:type="spellEnd"/>
      <w:r w:rsidRPr="00D435D4">
        <w:rPr>
          <w:rStyle w:val="alt2"/>
          <w:sz w:val="24"/>
          <w:szCs w:val="24"/>
        </w:rPr>
        <w:t xml:space="preserve"> </w:t>
      </w:r>
      <w:proofErr w:type="spellStart"/>
      <w:r w:rsidRPr="00D435D4">
        <w:rPr>
          <w:rStyle w:val="alt2"/>
          <w:sz w:val="24"/>
          <w:szCs w:val="24"/>
        </w:rPr>
        <w:t>до</w:t>
      </w:r>
      <w:proofErr w:type="spellEnd"/>
      <w:r w:rsidRPr="00D435D4">
        <w:rPr>
          <w:rStyle w:val="alt2"/>
          <w:sz w:val="24"/>
          <w:szCs w:val="24"/>
        </w:rPr>
        <w:t xml:space="preserve"> </w:t>
      </w:r>
      <w:proofErr w:type="spellStart"/>
      <w:r w:rsidRPr="00D435D4">
        <w:rPr>
          <w:rStyle w:val="alt2"/>
          <w:sz w:val="24"/>
          <w:szCs w:val="24"/>
        </w:rPr>
        <w:t>окончателното</w:t>
      </w:r>
      <w:proofErr w:type="spellEnd"/>
      <w:r w:rsidRPr="00D435D4">
        <w:rPr>
          <w:rStyle w:val="alt2"/>
          <w:sz w:val="24"/>
          <w:szCs w:val="24"/>
        </w:rPr>
        <w:t xml:space="preserve"> </w:t>
      </w:r>
      <w:proofErr w:type="spellStart"/>
      <w:r w:rsidRPr="00D435D4">
        <w:rPr>
          <w:rStyle w:val="alt2"/>
          <w:sz w:val="24"/>
          <w:szCs w:val="24"/>
        </w:rPr>
        <w:t>решаване</w:t>
      </w:r>
      <w:proofErr w:type="spellEnd"/>
      <w:r w:rsidRPr="00D435D4">
        <w:rPr>
          <w:rStyle w:val="alt2"/>
          <w:sz w:val="24"/>
          <w:szCs w:val="24"/>
        </w:rPr>
        <w:t xml:space="preserve"> </w:t>
      </w:r>
      <w:proofErr w:type="spellStart"/>
      <w:r w:rsidRPr="00D435D4">
        <w:rPr>
          <w:rStyle w:val="alt2"/>
          <w:sz w:val="24"/>
          <w:szCs w:val="24"/>
        </w:rPr>
        <w:t>на</w:t>
      </w:r>
      <w:proofErr w:type="spellEnd"/>
      <w:r w:rsidRPr="00D435D4">
        <w:rPr>
          <w:rStyle w:val="alt2"/>
          <w:sz w:val="24"/>
          <w:szCs w:val="24"/>
        </w:rPr>
        <w:t xml:space="preserve"> </w:t>
      </w:r>
      <w:proofErr w:type="spellStart"/>
      <w:r w:rsidRPr="00D435D4">
        <w:rPr>
          <w:rStyle w:val="alt2"/>
          <w:sz w:val="24"/>
          <w:szCs w:val="24"/>
        </w:rPr>
        <w:t>спора</w:t>
      </w:r>
      <w:proofErr w:type="spellEnd"/>
      <w:r w:rsidRPr="00D435D4">
        <w:rPr>
          <w:rStyle w:val="alt2"/>
          <w:sz w:val="24"/>
          <w:szCs w:val="24"/>
        </w:rPr>
        <w:t>.</w:t>
      </w:r>
    </w:p>
    <w:p w:rsidR="00EE46E3" w:rsidRPr="00D435D4" w:rsidRDefault="00EE46E3" w:rsidP="00EE46E3">
      <w:pPr>
        <w:ind w:firstLine="720"/>
        <w:jc w:val="both"/>
        <w:rPr>
          <w:sz w:val="24"/>
          <w:szCs w:val="24"/>
        </w:rPr>
      </w:pPr>
      <w:r w:rsidRPr="00D435D4">
        <w:rPr>
          <w:b/>
          <w:sz w:val="24"/>
          <w:szCs w:val="24"/>
        </w:rPr>
        <w:t>(</w:t>
      </w:r>
      <w:r w:rsidRPr="00D435D4">
        <w:rPr>
          <w:b/>
          <w:sz w:val="24"/>
          <w:szCs w:val="24"/>
          <w:lang w:val="bg-BG"/>
        </w:rPr>
        <w:t>5</w:t>
      </w:r>
      <w:r w:rsidRPr="00D435D4">
        <w:rPr>
          <w:b/>
          <w:sz w:val="24"/>
          <w:szCs w:val="24"/>
        </w:rPr>
        <w:t>)</w:t>
      </w:r>
      <w:r w:rsidRPr="00D435D4">
        <w:rPr>
          <w:sz w:val="24"/>
          <w:szCs w:val="24"/>
        </w:rPr>
        <w:t xml:space="preserve"> </w:t>
      </w:r>
      <w:r w:rsidRPr="00D435D4">
        <w:rPr>
          <w:b/>
          <w:sz w:val="24"/>
          <w:szCs w:val="24"/>
        </w:rPr>
        <w:t xml:space="preserve">БЕНЕФИЦИЕНТЪТ </w:t>
      </w:r>
      <w:r w:rsidRPr="00D435D4">
        <w:rPr>
          <w:sz w:val="24"/>
          <w:szCs w:val="24"/>
        </w:rPr>
        <w:t xml:space="preserve">е </w:t>
      </w:r>
      <w:proofErr w:type="spellStart"/>
      <w:r w:rsidRPr="00D435D4">
        <w:rPr>
          <w:sz w:val="24"/>
          <w:szCs w:val="24"/>
        </w:rPr>
        <w:t>длъжен</w:t>
      </w:r>
      <w:proofErr w:type="spellEnd"/>
      <w:r w:rsidRPr="00D435D4">
        <w:rPr>
          <w:sz w:val="24"/>
          <w:szCs w:val="24"/>
        </w:rPr>
        <w:t xml:space="preserve"> </w:t>
      </w:r>
      <w:proofErr w:type="spellStart"/>
      <w:r w:rsidRPr="00D435D4">
        <w:rPr>
          <w:sz w:val="24"/>
          <w:szCs w:val="24"/>
        </w:rPr>
        <w:t>да</w:t>
      </w:r>
      <w:proofErr w:type="spellEnd"/>
      <w:r w:rsidRPr="00D435D4">
        <w:rPr>
          <w:sz w:val="24"/>
          <w:szCs w:val="24"/>
        </w:rPr>
        <w:t xml:space="preserve"> </w:t>
      </w:r>
      <w:proofErr w:type="spellStart"/>
      <w:r w:rsidRPr="00D435D4">
        <w:rPr>
          <w:sz w:val="24"/>
          <w:szCs w:val="24"/>
        </w:rPr>
        <w:t>уведоми</w:t>
      </w:r>
      <w:proofErr w:type="spellEnd"/>
      <w:r w:rsidRPr="00D435D4">
        <w:rPr>
          <w:sz w:val="24"/>
          <w:szCs w:val="24"/>
        </w:rPr>
        <w:t xml:space="preserve"> </w:t>
      </w:r>
      <w:proofErr w:type="spellStart"/>
      <w:r w:rsidRPr="00D435D4">
        <w:rPr>
          <w:sz w:val="24"/>
          <w:szCs w:val="24"/>
        </w:rPr>
        <w:t>писмено</w:t>
      </w:r>
      <w:proofErr w:type="spellEnd"/>
      <w:r w:rsidRPr="00D435D4">
        <w:rPr>
          <w:sz w:val="24"/>
          <w:szCs w:val="24"/>
        </w:rPr>
        <w:t xml:space="preserve"> </w:t>
      </w:r>
      <w:r w:rsidRPr="00D435D4">
        <w:rPr>
          <w:b/>
          <w:sz w:val="24"/>
          <w:szCs w:val="24"/>
        </w:rPr>
        <w:t>ФОНДА</w:t>
      </w:r>
      <w:r w:rsidRPr="00D435D4">
        <w:rPr>
          <w:sz w:val="24"/>
          <w:szCs w:val="24"/>
        </w:rPr>
        <w:t xml:space="preserve"> в 10-дневен </w:t>
      </w:r>
      <w:proofErr w:type="spellStart"/>
      <w:r w:rsidRPr="00D435D4">
        <w:rPr>
          <w:sz w:val="24"/>
          <w:szCs w:val="24"/>
        </w:rPr>
        <w:t>срок</w:t>
      </w:r>
      <w:proofErr w:type="spellEnd"/>
      <w:r w:rsidRPr="00D435D4">
        <w:rPr>
          <w:sz w:val="24"/>
          <w:szCs w:val="24"/>
        </w:rPr>
        <w:t xml:space="preserve"> </w:t>
      </w:r>
      <w:proofErr w:type="spellStart"/>
      <w:r w:rsidRPr="00D435D4">
        <w:rPr>
          <w:sz w:val="24"/>
          <w:szCs w:val="24"/>
        </w:rPr>
        <w:t>от</w:t>
      </w:r>
      <w:proofErr w:type="spellEnd"/>
      <w:r w:rsidRPr="00D435D4">
        <w:rPr>
          <w:sz w:val="24"/>
          <w:szCs w:val="24"/>
        </w:rPr>
        <w:t xml:space="preserve"> </w:t>
      </w:r>
      <w:proofErr w:type="spellStart"/>
      <w:r w:rsidRPr="00D435D4">
        <w:rPr>
          <w:sz w:val="24"/>
          <w:szCs w:val="24"/>
        </w:rPr>
        <w:t>възникване</w:t>
      </w:r>
      <w:proofErr w:type="spellEnd"/>
      <w:r w:rsidRPr="00D435D4">
        <w:rPr>
          <w:sz w:val="24"/>
          <w:szCs w:val="24"/>
        </w:rPr>
        <w:t xml:space="preserve"> </w:t>
      </w:r>
      <w:proofErr w:type="spellStart"/>
      <w:r w:rsidRPr="00D435D4">
        <w:rPr>
          <w:sz w:val="24"/>
          <w:szCs w:val="24"/>
        </w:rPr>
        <w:t>на</w:t>
      </w:r>
      <w:proofErr w:type="spellEnd"/>
      <w:r w:rsidRPr="00D435D4">
        <w:rPr>
          <w:sz w:val="24"/>
          <w:szCs w:val="24"/>
        </w:rPr>
        <w:t xml:space="preserve"> </w:t>
      </w:r>
      <w:proofErr w:type="spellStart"/>
      <w:r w:rsidRPr="00D435D4">
        <w:rPr>
          <w:sz w:val="24"/>
          <w:szCs w:val="24"/>
        </w:rPr>
        <w:t>обстоятелство</w:t>
      </w:r>
      <w:proofErr w:type="spellEnd"/>
      <w:r w:rsidRPr="00D435D4">
        <w:rPr>
          <w:sz w:val="24"/>
          <w:szCs w:val="24"/>
        </w:rPr>
        <w:t xml:space="preserve"> </w:t>
      </w:r>
      <w:proofErr w:type="spellStart"/>
      <w:r w:rsidRPr="00D435D4">
        <w:rPr>
          <w:sz w:val="24"/>
          <w:szCs w:val="24"/>
        </w:rPr>
        <w:t>по</w:t>
      </w:r>
      <w:proofErr w:type="spellEnd"/>
      <w:r w:rsidRPr="00D435D4">
        <w:rPr>
          <w:sz w:val="24"/>
          <w:szCs w:val="24"/>
        </w:rPr>
        <w:t xml:space="preserve"> </w:t>
      </w:r>
      <w:proofErr w:type="spellStart"/>
      <w:r w:rsidRPr="00D435D4">
        <w:rPr>
          <w:sz w:val="24"/>
          <w:szCs w:val="24"/>
        </w:rPr>
        <w:t>ал</w:t>
      </w:r>
      <w:proofErr w:type="spellEnd"/>
      <w:r w:rsidRPr="00D435D4">
        <w:rPr>
          <w:sz w:val="24"/>
          <w:szCs w:val="24"/>
        </w:rPr>
        <w:t xml:space="preserve">. </w:t>
      </w:r>
      <w:proofErr w:type="gramStart"/>
      <w:r w:rsidRPr="00D435D4">
        <w:rPr>
          <w:sz w:val="24"/>
          <w:szCs w:val="24"/>
        </w:rPr>
        <w:t xml:space="preserve">3 </w:t>
      </w:r>
      <w:proofErr w:type="spellStart"/>
      <w:r w:rsidRPr="00D435D4">
        <w:rPr>
          <w:sz w:val="24"/>
          <w:szCs w:val="24"/>
        </w:rPr>
        <w:t>като</w:t>
      </w:r>
      <w:proofErr w:type="spellEnd"/>
      <w:r w:rsidRPr="00D435D4">
        <w:rPr>
          <w:sz w:val="24"/>
          <w:szCs w:val="24"/>
        </w:rPr>
        <w:t xml:space="preserve"> </w:t>
      </w:r>
      <w:proofErr w:type="spellStart"/>
      <w:r w:rsidRPr="00D435D4">
        <w:rPr>
          <w:sz w:val="24"/>
          <w:szCs w:val="24"/>
        </w:rPr>
        <w:t>представи</w:t>
      </w:r>
      <w:proofErr w:type="spellEnd"/>
      <w:r w:rsidRPr="00D435D4">
        <w:rPr>
          <w:sz w:val="24"/>
          <w:szCs w:val="24"/>
        </w:rPr>
        <w:t xml:space="preserve"> </w:t>
      </w:r>
      <w:proofErr w:type="spellStart"/>
      <w:r w:rsidRPr="00D435D4">
        <w:rPr>
          <w:sz w:val="24"/>
          <w:szCs w:val="24"/>
        </w:rPr>
        <w:t>доказателства</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наличието</w:t>
      </w:r>
      <w:proofErr w:type="spellEnd"/>
      <w:r w:rsidRPr="00D435D4">
        <w:rPr>
          <w:sz w:val="24"/>
          <w:szCs w:val="24"/>
        </w:rPr>
        <w:t xml:space="preserve"> </w:t>
      </w:r>
      <w:proofErr w:type="spellStart"/>
      <w:r w:rsidRPr="00D435D4">
        <w:rPr>
          <w:sz w:val="24"/>
          <w:szCs w:val="24"/>
        </w:rPr>
        <w:t>му</w:t>
      </w:r>
      <w:proofErr w:type="spellEnd"/>
      <w:r w:rsidRPr="00D435D4">
        <w:rPr>
          <w:sz w:val="24"/>
          <w:szCs w:val="24"/>
        </w:rPr>
        <w:t>.</w:t>
      </w:r>
      <w:proofErr w:type="gramEnd"/>
    </w:p>
    <w:p w:rsidR="00EE46E3" w:rsidRPr="00B31725" w:rsidRDefault="00EE46E3" w:rsidP="00EE46E3">
      <w:pPr>
        <w:ind w:firstLine="720"/>
        <w:jc w:val="both"/>
        <w:rPr>
          <w:sz w:val="24"/>
          <w:szCs w:val="24"/>
          <w:lang w:val="bg-BG"/>
        </w:rPr>
      </w:pPr>
      <w:r w:rsidRPr="00D435D4">
        <w:rPr>
          <w:b/>
          <w:sz w:val="24"/>
          <w:szCs w:val="24"/>
        </w:rPr>
        <w:t>(</w:t>
      </w:r>
      <w:r w:rsidRPr="00D435D4">
        <w:rPr>
          <w:b/>
          <w:sz w:val="24"/>
          <w:szCs w:val="24"/>
          <w:lang w:val="bg-BG"/>
        </w:rPr>
        <w:t>6</w:t>
      </w:r>
      <w:r w:rsidRPr="00D435D4">
        <w:rPr>
          <w:b/>
          <w:sz w:val="24"/>
          <w:szCs w:val="24"/>
        </w:rPr>
        <w:t>)</w:t>
      </w:r>
      <w:r w:rsidRPr="00D435D4">
        <w:rPr>
          <w:sz w:val="24"/>
          <w:szCs w:val="24"/>
        </w:rPr>
        <w:t xml:space="preserve"> </w:t>
      </w:r>
      <w:r w:rsidRPr="00D435D4">
        <w:rPr>
          <w:b/>
          <w:sz w:val="24"/>
          <w:szCs w:val="24"/>
        </w:rPr>
        <w:t xml:space="preserve">БЕНЕФИЦИЕНТЪТ </w:t>
      </w:r>
      <w:r w:rsidRPr="00D435D4">
        <w:rPr>
          <w:sz w:val="24"/>
          <w:szCs w:val="24"/>
        </w:rPr>
        <w:t xml:space="preserve">е </w:t>
      </w:r>
      <w:proofErr w:type="spellStart"/>
      <w:r w:rsidRPr="00D435D4">
        <w:rPr>
          <w:sz w:val="24"/>
          <w:szCs w:val="24"/>
        </w:rPr>
        <w:t>длъжен</w:t>
      </w:r>
      <w:proofErr w:type="spellEnd"/>
      <w:r w:rsidRPr="00D435D4">
        <w:rPr>
          <w:sz w:val="24"/>
          <w:szCs w:val="24"/>
        </w:rPr>
        <w:t xml:space="preserve"> </w:t>
      </w:r>
      <w:proofErr w:type="spellStart"/>
      <w:r w:rsidRPr="00D435D4">
        <w:rPr>
          <w:sz w:val="24"/>
          <w:szCs w:val="24"/>
        </w:rPr>
        <w:t>да</w:t>
      </w:r>
      <w:proofErr w:type="spellEnd"/>
      <w:r w:rsidRPr="00D435D4">
        <w:rPr>
          <w:sz w:val="24"/>
          <w:szCs w:val="24"/>
        </w:rPr>
        <w:t xml:space="preserve"> </w:t>
      </w:r>
      <w:proofErr w:type="spellStart"/>
      <w:r w:rsidRPr="00D435D4">
        <w:rPr>
          <w:sz w:val="24"/>
          <w:szCs w:val="24"/>
        </w:rPr>
        <w:t>уведоми</w:t>
      </w:r>
      <w:proofErr w:type="spellEnd"/>
      <w:r w:rsidRPr="00D435D4">
        <w:rPr>
          <w:sz w:val="24"/>
          <w:szCs w:val="24"/>
        </w:rPr>
        <w:t xml:space="preserve"> </w:t>
      </w:r>
      <w:proofErr w:type="spellStart"/>
      <w:r w:rsidRPr="00D435D4">
        <w:rPr>
          <w:sz w:val="24"/>
          <w:szCs w:val="24"/>
        </w:rPr>
        <w:t>писмено</w:t>
      </w:r>
      <w:proofErr w:type="spellEnd"/>
      <w:r w:rsidRPr="00D435D4">
        <w:rPr>
          <w:sz w:val="24"/>
          <w:szCs w:val="24"/>
        </w:rPr>
        <w:t xml:space="preserve"> </w:t>
      </w:r>
      <w:r w:rsidRPr="00D435D4">
        <w:rPr>
          <w:b/>
          <w:sz w:val="24"/>
          <w:szCs w:val="24"/>
        </w:rPr>
        <w:t>ФОНДА</w:t>
      </w:r>
      <w:r w:rsidRPr="00D435D4">
        <w:rPr>
          <w:sz w:val="24"/>
          <w:szCs w:val="24"/>
        </w:rPr>
        <w:t xml:space="preserve"> в 10-дневен </w:t>
      </w:r>
      <w:proofErr w:type="spellStart"/>
      <w:r w:rsidRPr="00D435D4">
        <w:rPr>
          <w:sz w:val="24"/>
          <w:szCs w:val="24"/>
        </w:rPr>
        <w:t>срок</w:t>
      </w:r>
      <w:proofErr w:type="spellEnd"/>
      <w:r w:rsidRPr="00D435D4">
        <w:rPr>
          <w:sz w:val="24"/>
          <w:szCs w:val="24"/>
        </w:rPr>
        <w:t xml:space="preserve"> </w:t>
      </w:r>
      <w:proofErr w:type="spellStart"/>
      <w:r w:rsidRPr="00D435D4">
        <w:rPr>
          <w:sz w:val="24"/>
          <w:szCs w:val="24"/>
        </w:rPr>
        <w:t>от</w:t>
      </w:r>
      <w:proofErr w:type="spellEnd"/>
      <w:r w:rsidRPr="00D435D4">
        <w:rPr>
          <w:sz w:val="24"/>
          <w:szCs w:val="24"/>
        </w:rPr>
        <w:t xml:space="preserve"> </w:t>
      </w:r>
      <w:proofErr w:type="spellStart"/>
      <w:r w:rsidRPr="00D435D4">
        <w:rPr>
          <w:sz w:val="24"/>
          <w:szCs w:val="24"/>
        </w:rPr>
        <w:t>отпадане</w:t>
      </w:r>
      <w:proofErr w:type="spellEnd"/>
      <w:r w:rsidRPr="00D435D4">
        <w:rPr>
          <w:sz w:val="24"/>
          <w:szCs w:val="24"/>
        </w:rPr>
        <w:t xml:space="preserve"> </w:t>
      </w:r>
      <w:proofErr w:type="spellStart"/>
      <w:r w:rsidRPr="00D435D4">
        <w:rPr>
          <w:sz w:val="24"/>
          <w:szCs w:val="24"/>
        </w:rPr>
        <w:t>на</w:t>
      </w:r>
      <w:proofErr w:type="spellEnd"/>
      <w:r w:rsidRPr="00D435D4">
        <w:rPr>
          <w:sz w:val="24"/>
          <w:szCs w:val="24"/>
        </w:rPr>
        <w:t xml:space="preserve"> </w:t>
      </w:r>
      <w:proofErr w:type="spellStart"/>
      <w:r w:rsidRPr="00D435D4">
        <w:rPr>
          <w:sz w:val="24"/>
          <w:szCs w:val="24"/>
        </w:rPr>
        <w:t>обстоятелството</w:t>
      </w:r>
      <w:proofErr w:type="spellEnd"/>
      <w:r w:rsidRPr="00D435D4">
        <w:rPr>
          <w:sz w:val="24"/>
          <w:szCs w:val="24"/>
        </w:rPr>
        <w:t xml:space="preserve"> </w:t>
      </w:r>
      <w:proofErr w:type="spellStart"/>
      <w:r w:rsidRPr="00D435D4">
        <w:rPr>
          <w:sz w:val="24"/>
          <w:szCs w:val="24"/>
        </w:rPr>
        <w:t>по</w:t>
      </w:r>
      <w:proofErr w:type="spellEnd"/>
      <w:r w:rsidRPr="00D435D4">
        <w:rPr>
          <w:sz w:val="24"/>
          <w:szCs w:val="24"/>
        </w:rPr>
        <w:t xml:space="preserve"> </w:t>
      </w:r>
      <w:proofErr w:type="spellStart"/>
      <w:r w:rsidRPr="00D435D4">
        <w:rPr>
          <w:sz w:val="24"/>
          <w:szCs w:val="24"/>
        </w:rPr>
        <w:t>ал</w:t>
      </w:r>
      <w:proofErr w:type="spellEnd"/>
      <w:r w:rsidRPr="00D435D4">
        <w:rPr>
          <w:sz w:val="24"/>
          <w:szCs w:val="24"/>
        </w:rPr>
        <w:t xml:space="preserve">. </w:t>
      </w:r>
      <w:proofErr w:type="gramStart"/>
      <w:r w:rsidRPr="00D435D4">
        <w:rPr>
          <w:sz w:val="24"/>
          <w:szCs w:val="24"/>
        </w:rPr>
        <w:t xml:space="preserve">3 </w:t>
      </w:r>
      <w:proofErr w:type="spellStart"/>
      <w:r w:rsidRPr="00D435D4">
        <w:rPr>
          <w:sz w:val="24"/>
          <w:szCs w:val="24"/>
        </w:rPr>
        <w:t>като</w:t>
      </w:r>
      <w:proofErr w:type="spellEnd"/>
      <w:r w:rsidRPr="00D435D4">
        <w:rPr>
          <w:sz w:val="24"/>
          <w:szCs w:val="24"/>
        </w:rPr>
        <w:t xml:space="preserve"> </w:t>
      </w:r>
      <w:proofErr w:type="spellStart"/>
      <w:r w:rsidRPr="00D435D4">
        <w:rPr>
          <w:sz w:val="24"/>
          <w:szCs w:val="24"/>
        </w:rPr>
        <w:t>представи</w:t>
      </w:r>
      <w:proofErr w:type="spellEnd"/>
      <w:r w:rsidRPr="00D435D4">
        <w:rPr>
          <w:sz w:val="24"/>
          <w:szCs w:val="24"/>
        </w:rPr>
        <w:t xml:space="preserve"> </w:t>
      </w:r>
      <w:proofErr w:type="spellStart"/>
      <w:r w:rsidRPr="00D435D4">
        <w:rPr>
          <w:sz w:val="24"/>
          <w:szCs w:val="24"/>
        </w:rPr>
        <w:t>доказателства</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това</w:t>
      </w:r>
      <w:proofErr w:type="spellEnd"/>
      <w:r w:rsidRPr="00D435D4">
        <w:rPr>
          <w:sz w:val="24"/>
          <w:szCs w:val="24"/>
        </w:rPr>
        <w:t>.</w:t>
      </w:r>
      <w:proofErr w:type="gramEnd"/>
      <w:r w:rsidRPr="00B31725">
        <w:t xml:space="preserve"> </w:t>
      </w:r>
      <w:proofErr w:type="spellStart"/>
      <w:proofErr w:type="gramStart"/>
      <w:r w:rsidRPr="00B31725">
        <w:rPr>
          <w:sz w:val="24"/>
          <w:szCs w:val="24"/>
        </w:rPr>
        <w:t>Когато</w:t>
      </w:r>
      <w:proofErr w:type="spellEnd"/>
      <w:r w:rsidRPr="00B31725">
        <w:rPr>
          <w:sz w:val="24"/>
          <w:szCs w:val="24"/>
        </w:rPr>
        <w:t xml:space="preserve"> </w:t>
      </w:r>
      <w:proofErr w:type="spellStart"/>
      <w:r w:rsidRPr="00B31725">
        <w:rPr>
          <w:sz w:val="24"/>
          <w:szCs w:val="24"/>
        </w:rPr>
        <w:t>до</w:t>
      </w:r>
      <w:proofErr w:type="spellEnd"/>
      <w:r w:rsidRPr="00B31725">
        <w:rPr>
          <w:sz w:val="24"/>
          <w:szCs w:val="24"/>
        </w:rPr>
        <w:t xml:space="preserve"> </w:t>
      </w:r>
      <w:proofErr w:type="spellStart"/>
      <w:r w:rsidRPr="00B31725">
        <w:rPr>
          <w:sz w:val="24"/>
          <w:szCs w:val="24"/>
        </w:rPr>
        <w:t>изтичането</w:t>
      </w:r>
      <w:proofErr w:type="spellEnd"/>
      <w:r w:rsidRPr="00B31725">
        <w:rPr>
          <w:sz w:val="24"/>
          <w:szCs w:val="24"/>
        </w:rPr>
        <w:t xml:space="preserve"> </w:t>
      </w:r>
      <w:proofErr w:type="spellStart"/>
      <w:r w:rsidRPr="00B31725">
        <w:rPr>
          <w:sz w:val="24"/>
          <w:szCs w:val="24"/>
        </w:rPr>
        <w:t>на</w:t>
      </w:r>
      <w:proofErr w:type="spellEnd"/>
      <w:r w:rsidRPr="00B31725">
        <w:rPr>
          <w:sz w:val="24"/>
          <w:szCs w:val="24"/>
        </w:rPr>
        <w:t xml:space="preserve"> </w:t>
      </w:r>
      <w:proofErr w:type="spellStart"/>
      <w:r w:rsidRPr="00B31725">
        <w:rPr>
          <w:sz w:val="24"/>
          <w:szCs w:val="24"/>
        </w:rPr>
        <w:t>срока</w:t>
      </w:r>
      <w:proofErr w:type="spellEnd"/>
      <w:r w:rsidRPr="00B31725">
        <w:rPr>
          <w:sz w:val="24"/>
          <w:szCs w:val="24"/>
        </w:rPr>
        <w:t xml:space="preserve"> </w:t>
      </w:r>
      <w:proofErr w:type="spellStart"/>
      <w:r w:rsidRPr="00B31725">
        <w:rPr>
          <w:sz w:val="24"/>
          <w:szCs w:val="24"/>
        </w:rPr>
        <w:t>по</w:t>
      </w:r>
      <w:proofErr w:type="spellEnd"/>
      <w:r w:rsidRPr="00B31725">
        <w:rPr>
          <w:sz w:val="24"/>
          <w:szCs w:val="24"/>
        </w:rPr>
        <w:t xml:space="preserve"> </w:t>
      </w:r>
      <w:proofErr w:type="spellStart"/>
      <w:r w:rsidRPr="00B31725">
        <w:rPr>
          <w:sz w:val="24"/>
          <w:szCs w:val="24"/>
        </w:rPr>
        <w:t>изр</w:t>
      </w:r>
      <w:proofErr w:type="spellEnd"/>
      <w:r w:rsidRPr="00B31725">
        <w:rPr>
          <w:sz w:val="24"/>
          <w:szCs w:val="24"/>
        </w:rPr>
        <w:t>.</w:t>
      </w:r>
      <w:proofErr w:type="gramEnd"/>
      <w:r w:rsidRPr="00B31725">
        <w:rPr>
          <w:sz w:val="24"/>
          <w:szCs w:val="24"/>
        </w:rPr>
        <w:t xml:space="preserve"> </w:t>
      </w:r>
      <w:proofErr w:type="spellStart"/>
      <w:r w:rsidRPr="00B31725">
        <w:rPr>
          <w:sz w:val="24"/>
          <w:szCs w:val="24"/>
        </w:rPr>
        <w:t>първо</w:t>
      </w:r>
      <w:proofErr w:type="spellEnd"/>
      <w:r w:rsidRPr="00B31725">
        <w:rPr>
          <w:sz w:val="24"/>
          <w:szCs w:val="24"/>
        </w:rPr>
        <w:t xml:space="preserve"> БЕНЕФИЦИЕНТЪТ </w:t>
      </w:r>
      <w:proofErr w:type="spellStart"/>
      <w:r w:rsidRPr="00B31725">
        <w:rPr>
          <w:sz w:val="24"/>
          <w:szCs w:val="24"/>
        </w:rPr>
        <w:t>представи</w:t>
      </w:r>
      <w:proofErr w:type="spellEnd"/>
      <w:r w:rsidRPr="00B31725">
        <w:rPr>
          <w:sz w:val="24"/>
          <w:szCs w:val="24"/>
        </w:rPr>
        <w:t xml:space="preserve"> </w:t>
      </w:r>
      <w:proofErr w:type="spellStart"/>
      <w:r w:rsidRPr="00B31725">
        <w:rPr>
          <w:sz w:val="24"/>
          <w:szCs w:val="24"/>
        </w:rPr>
        <w:t>на</w:t>
      </w:r>
      <w:proofErr w:type="spellEnd"/>
      <w:r w:rsidRPr="00B31725">
        <w:rPr>
          <w:sz w:val="24"/>
          <w:szCs w:val="24"/>
        </w:rPr>
        <w:t xml:space="preserve"> </w:t>
      </w:r>
      <w:proofErr w:type="spellStart"/>
      <w:r w:rsidRPr="00B31725">
        <w:rPr>
          <w:sz w:val="24"/>
          <w:szCs w:val="24"/>
        </w:rPr>
        <w:t>Фонда</w:t>
      </w:r>
      <w:proofErr w:type="spellEnd"/>
      <w:r w:rsidRPr="00B31725">
        <w:rPr>
          <w:sz w:val="24"/>
          <w:szCs w:val="24"/>
        </w:rPr>
        <w:t xml:space="preserve"> </w:t>
      </w:r>
      <w:proofErr w:type="spellStart"/>
      <w:r w:rsidRPr="00B31725">
        <w:rPr>
          <w:sz w:val="24"/>
          <w:szCs w:val="24"/>
        </w:rPr>
        <w:t>надлежни</w:t>
      </w:r>
      <w:proofErr w:type="spellEnd"/>
      <w:r w:rsidRPr="00B31725">
        <w:rPr>
          <w:sz w:val="24"/>
          <w:szCs w:val="24"/>
        </w:rPr>
        <w:t xml:space="preserve"> </w:t>
      </w:r>
      <w:proofErr w:type="spellStart"/>
      <w:r w:rsidRPr="00B31725">
        <w:rPr>
          <w:sz w:val="24"/>
          <w:szCs w:val="24"/>
        </w:rPr>
        <w:t>документи</w:t>
      </w:r>
      <w:proofErr w:type="spellEnd"/>
      <w:r w:rsidRPr="00B31725">
        <w:rPr>
          <w:sz w:val="24"/>
          <w:szCs w:val="24"/>
        </w:rPr>
        <w:t xml:space="preserve">, </w:t>
      </w:r>
      <w:proofErr w:type="spellStart"/>
      <w:r w:rsidRPr="00B31725">
        <w:rPr>
          <w:sz w:val="24"/>
          <w:szCs w:val="24"/>
        </w:rPr>
        <w:t>пряко</w:t>
      </w:r>
      <w:proofErr w:type="spellEnd"/>
      <w:r w:rsidRPr="00B31725">
        <w:rPr>
          <w:sz w:val="24"/>
          <w:szCs w:val="24"/>
        </w:rPr>
        <w:t xml:space="preserve"> </w:t>
      </w:r>
      <w:proofErr w:type="spellStart"/>
      <w:r w:rsidRPr="00B31725">
        <w:rPr>
          <w:sz w:val="24"/>
          <w:szCs w:val="24"/>
        </w:rPr>
        <w:t>свързани</w:t>
      </w:r>
      <w:proofErr w:type="spellEnd"/>
      <w:r w:rsidRPr="00B31725">
        <w:rPr>
          <w:sz w:val="24"/>
          <w:szCs w:val="24"/>
        </w:rPr>
        <w:t xml:space="preserve"> с </w:t>
      </w:r>
      <w:proofErr w:type="spellStart"/>
      <w:r w:rsidRPr="00B31725">
        <w:rPr>
          <w:sz w:val="24"/>
          <w:szCs w:val="24"/>
        </w:rPr>
        <w:t>изпълнението</w:t>
      </w:r>
      <w:proofErr w:type="spellEnd"/>
      <w:r w:rsidRPr="00B31725">
        <w:rPr>
          <w:sz w:val="24"/>
          <w:szCs w:val="24"/>
        </w:rPr>
        <w:t xml:space="preserve">, </w:t>
      </w:r>
      <w:proofErr w:type="spellStart"/>
      <w:r w:rsidRPr="00B31725">
        <w:rPr>
          <w:sz w:val="24"/>
          <w:szCs w:val="24"/>
        </w:rPr>
        <w:t>от</w:t>
      </w:r>
      <w:proofErr w:type="spellEnd"/>
      <w:r w:rsidRPr="00B31725">
        <w:rPr>
          <w:sz w:val="24"/>
          <w:szCs w:val="24"/>
        </w:rPr>
        <w:t xml:space="preserve"> </w:t>
      </w:r>
      <w:proofErr w:type="spellStart"/>
      <w:r w:rsidRPr="00B31725">
        <w:rPr>
          <w:sz w:val="24"/>
          <w:szCs w:val="24"/>
        </w:rPr>
        <w:t>които</w:t>
      </w:r>
      <w:proofErr w:type="spellEnd"/>
      <w:r w:rsidRPr="00B31725">
        <w:rPr>
          <w:sz w:val="24"/>
          <w:szCs w:val="24"/>
        </w:rPr>
        <w:t xml:space="preserve"> е </w:t>
      </w:r>
      <w:proofErr w:type="spellStart"/>
      <w:r w:rsidRPr="00B31725">
        <w:rPr>
          <w:sz w:val="24"/>
          <w:szCs w:val="24"/>
        </w:rPr>
        <w:t>видно</w:t>
      </w:r>
      <w:proofErr w:type="spellEnd"/>
      <w:r w:rsidRPr="00B31725">
        <w:rPr>
          <w:sz w:val="24"/>
          <w:szCs w:val="24"/>
        </w:rPr>
        <w:t xml:space="preserve">, </w:t>
      </w:r>
      <w:proofErr w:type="spellStart"/>
      <w:r w:rsidRPr="00B31725">
        <w:rPr>
          <w:sz w:val="24"/>
          <w:szCs w:val="24"/>
        </w:rPr>
        <w:t>че</w:t>
      </w:r>
      <w:proofErr w:type="spellEnd"/>
      <w:r w:rsidRPr="00B31725">
        <w:rPr>
          <w:sz w:val="24"/>
          <w:szCs w:val="24"/>
        </w:rPr>
        <w:t xml:space="preserve"> е </w:t>
      </w:r>
      <w:proofErr w:type="spellStart"/>
      <w:r w:rsidRPr="00B31725">
        <w:rPr>
          <w:sz w:val="24"/>
          <w:szCs w:val="24"/>
        </w:rPr>
        <w:t>извършил</w:t>
      </w:r>
      <w:proofErr w:type="spellEnd"/>
      <w:r w:rsidRPr="00B31725">
        <w:rPr>
          <w:sz w:val="24"/>
          <w:szCs w:val="24"/>
        </w:rPr>
        <w:t xml:space="preserve"> </w:t>
      </w:r>
      <w:proofErr w:type="spellStart"/>
      <w:r w:rsidRPr="00B31725">
        <w:rPr>
          <w:sz w:val="24"/>
          <w:szCs w:val="24"/>
        </w:rPr>
        <w:t>или</w:t>
      </w:r>
      <w:proofErr w:type="spellEnd"/>
      <w:r w:rsidRPr="00B31725">
        <w:rPr>
          <w:sz w:val="24"/>
          <w:szCs w:val="24"/>
        </w:rPr>
        <w:t xml:space="preserve"> </w:t>
      </w:r>
      <w:proofErr w:type="spellStart"/>
      <w:r w:rsidRPr="00B31725">
        <w:rPr>
          <w:sz w:val="24"/>
          <w:szCs w:val="24"/>
        </w:rPr>
        <w:t>извършва</w:t>
      </w:r>
      <w:proofErr w:type="spellEnd"/>
      <w:r w:rsidRPr="00B31725">
        <w:rPr>
          <w:sz w:val="24"/>
          <w:szCs w:val="24"/>
        </w:rPr>
        <w:t xml:space="preserve"> </w:t>
      </w:r>
      <w:proofErr w:type="spellStart"/>
      <w:r w:rsidRPr="00B31725">
        <w:rPr>
          <w:sz w:val="24"/>
          <w:szCs w:val="24"/>
        </w:rPr>
        <w:t>реални</w:t>
      </w:r>
      <w:proofErr w:type="spellEnd"/>
      <w:r w:rsidRPr="00B31725">
        <w:rPr>
          <w:sz w:val="24"/>
          <w:szCs w:val="24"/>
        </w:rPr>
        <w:t xml:space="preserve"> </w:t>
      </w:r>
      <w:proofErr w:type="spellStart"/>
      <w:r w:rsidRPr="00B31725">
        <w:rPr>
          <w:sz w:val="24"/>
          <w:szCs w:val="24"/>
        </w:rPr>
        <w:t>действия</w:t>
      </w:r>
      <w:proofErr w:type="spellEnd"/>
      <w:r w:rsidRPr="00B31725">
        <w:rPr>
          <w:sz w:val="24"/>
          <w:szCs w:val="24"/>
        </w:rPr>
        <w:t xml:space="preserve"> и </w:t>
      </w:r>
      <w:proofErr w:type="spellStart"/>
      <w:r w:rsidRPr="00B31725">
        <w:rPr>
          <w:sz w:val="24"/>
          <w:szCs w:val="24"/>
        </w:rPr>
        <w:t>започването</w:t>
      </w:r>
      <w:proofErr w:type="spellEnd"/>
      <w:r w:rsidRPr="00B31725">
        <w:rPr>
          <w:sz w:val="24"/>
          <w:szCs w:val="24"/>
        </w:rPr>
        <w:t xml:space="preserve"> </w:t>
      </w:r>
      <w:proofErr w:type="spellStart"/>
      <w:r w:rsidRPr="00B31725">
        <w:rPr>
          <w:sz w:val="24"/>
          <w:szCs w:val="24"/>
        </w:rPr>
        <w:t>на</w:t>
      </w:r>
      <w:proofErr w:type="spellEnd"/>
      <w:r w:rsidRPr="00B31725">
        <w:rPr>
          <w:sz w:val="24"/>
          <w:szCs w:val="24"/>
        </w:rPr>
        <w:t xml:space="preserve"> </w:t>
      </w:r>
      <w:proofErr w:type="spellStart"/>
      <w:r w:rsidRPr="00B31725">
        <w:rPr>
          <w:sz w:val="24"/>
          <w:szCs w:val="24"/>
        </w:rPr>
        <w:t>изпълнението</w:t>
      </w:r>
      <w:proofErr w:type="spellEnd"/>
      <w:r w:rsidRPr="00B31725">
        <w:rPr>
          <w:sz w:val="24"/>
          <w:szCs w:val="24"/>
        </w:rPr>
        <w:t xml:space="preserve"> е </w:t>
      </w:r>
      <w:proofErr w:type="spellStart"/>
      <w:r w:rsidRPr="00B31725">
        <w:rPr>
          <w:sz w:val="24"/>
          <w:szCs w:val="24"/>
        </w:rPr>
        <w:t>предстоящо</w:t>
      </w:r>
      <w:proofErr w:type="spellEnd"/>
      <w:r w:rsidRPr="00B31725">
        <w:rPr>
          <w:sz w:val="24"/>
          <w:szCs w:val="24"/>
        </w:rPr>
        <w:t xml:space="preserve">, </w:t>
      </w:r>
      <w:proofErr w:type="spellStart"/>
      <w:r w:rsidRPr="00B31725">
        <w:rPr>
          <w:sz w:val="24"/>
          <w:szCs w:val="24"/>
        </w:rPr>
        <w:t>този</w:t>
      </w:r>
      <w:proofErr w:type="spellEnd"/>
      <w:r w:rsidRPr="00B31725">
        <w:rPr>
          <w:sz w:val="24"/>
          <w:szCs w:val="24"/>
        </w:rPr>
        <w:t xml:space="preserve"> </w:t>
      </w:r>
      <w:proofErr w:type="spellStart"/>
      <w:r w:rsidRPr="00B31725">
        <w:rPr>
          <w:sz w:val="24"/>
          <w:szCs w:val="24"/>
        </w:rPr>
        <w:t>срок</w:t>
      </w:r>
      <w:proofErr w:type="spellEnd"/>
      <w:r w:rsidRPr="00B31725">
        <w:rPr>
          <w:sz w:val="24"/>
          <w:szCs w:val="24"/>
        </w:rPr>
        <w:t xml:space="preserve"> </w:t>
      </w:r>
      <w:proofErr w:type="spellStart"/>
      <w:r w:rsidRPr="00B31725">
        <w:rPr>
          <w:sz w:val="24"/>
          <w:szCs w:val="24"/>
        </w:rPr>
        <w:t>може</w:t>
      </w:r>
      <w:proofErr w:type="spellEnd"/>
      <w:r w:rsidRPr="00B31725">
        <w:rPr>
          <w:sz w:val="24"/>
          <w:szCs w:val="24"/>
        </w:rPr>
        <w:t xml:space="preserve"> </w:t>
      </w:r>
      <w:proofErr w:type="spellStart"/>
      <w:r w:rsidRPr="00B31725">
        <w:rPr>
          <w:sz w:val="24"/>
          <w:szCs w:val="24"/>
        </w:rPr>
        <w:t>да</w:t>
      </w:r>
      <w:proofErr w:type="spellEnd"/>
      <w:r w:rsidRPr="00B31725">
        <w:rPr>
          <w:sz w:val="24"/>
          <w:szCs w:val="24"/>
        </w:rPr>
        <w:t xml:space="preserve"> </w:t>
      </w:r>
      <w:proofErr w:type="spellStart"/>
      <w:r w:rsidRPr="00B31725">
        <w:rPr>
          <w:sz w:val="24"/>
          <w:szCs w:val="24"/>
        </w:rPr>
        <w:t>бъде</w:t>
      </w:r>
      <w:proofErr w:type="spellEnd"/>
      <w:r w:rsidRPr="00B31725">
        <w:rPr>
          <w:sz w:val="24"/>
          <w:szCs w:val="24"/>
        </w:rPr>
        <w:t xml:space="preserve"> </w:t>
      </w:r>
      <w:proofErr w:type="spellStart"/>
      <w:r w:rsidRPr="00B31725">
        <w:rPr>
          <w:sz w:val="24"/>
          <w:szCs w:val="24"/>
        </w:rPr>
        <w:t>удължен</w:t>
      </w:r>
      <w:proofErr w:type="spellEnd"/>
      <w:r w:rsidRPr="00B31725">
        <w:rPr>
          <w:sz w:val="24"/>
          <w:szCs w:val="24"/>
        </w:rPr>
        <w:t xml:space="preserve"> </w:t>
      </w:r>
      <w:proofErr w:type="spellStart"/>
      <w:r w:rsidRPr="00B31725">
        <w:rPr>
          <w:sz w:val="24"/>
          <w:szCs w:val="24"/>
        </w:rPr>
        <w:t>по</w:t>
      </w:r>
      <w:proofErr w:type="spellEnd"/>
      <w:r w:rsidRPr="00B31725">
        <w:rPr>
          <w:sz w:val="24"/>
          <w:szCs w:val="24"/>
        </w:rPr>
        <w:t xml:space="preserve"> </w:t>
      </w:r>
      <w:proofErr w:type="spellStart"/>
      <w:r w:rsidRPr="00B31725">
        <w:rPr>
          <w:sz w:val="24"/>
          <w:szCs w:val="24"/>
        </w:rPr>
        <w:t>преценка</w:t>
      </w:r>
      <w:proofErr w:type="spellEnd"/>
      <w:r w:rsidRPr="00B31725">
        <w:rPr>
          <w:sz w:val="24"/>
          <w:szCs w:val="24"/>
        </w:rPr>
        <w:t xml:space="preserve"> </w:t>
      </w:r>
      <w:proofErr w:type="spellStart"/>
      <w:r w:rsidRPr="00B31725">
        <w:rPr>
          <w:sz w:val="24"/>
          <w:szCs w:val="24"/>
        </w:rPr>
        <w:t>на</w:t>
      </w:r>
      <w:proofErr w:type="spellEnd"/>
      <w:r w:rsidRPr="00B31725">
        <w:rPr>
          <w:sz w:val="24"/>
          <w:szCs w:val="24"/>
        </w:rPr>
        <w:t xml:space="preserve"> </w:t>
      </w:r>
      <w:proofErr w:type="spellStart"/>
      <w:r w:rsidRPr="00B31725">
        <w:rPr>
          <w:sz w:val="24"/>
          <w:szCs w:val="24"/>
        </w:rPr>
        <w:t>Фонда</w:t>
      </w:r>
      <w:proofErr w:type="spellEnd"/>
      <w:r>
        <w:rPr>
          <w:sz w:val="24"/>
          <w:szCs w:val="24"/>
        </w:rPr>
        <w:t xml:space="preserve">, </w:t>
      </w:r>
      <w:proofErr w:type="spellStart"/>
      <w:r>
        <w:rPr>
          <w:sz w:val="24"/>
          <w:szCs w:val="24"/>
        </w:rPr>
        <w:t>но</w:t>
      </w:r>
      <w:proofErr w:type="spellEnd"/>
      <w:r>
        <w:rPr>
          <w:sz w:val="24"/>
          <w:szCs w:val="24"/>
        </w:rPr>
        <w:t xml:space="preserve"> с </w:t>
      </w:r>
      <w:proofErr w:type="spellStart"/>
      <w:r>
        <w:rPr>
          <w:sz w:val="24"/>
          <w:szCs w:val="24"/>
        </w:rPr>
        <w:t>не</w:t>
      </w:r>
      <w:proofErr w:type="spellEnd"/>
      <w:r>
        <w:rPr>
          <w:sz w:val="24"/>
          <w:szCs w:val="24"/>
        </w:rPr>
        <w:t xml:space="preserve"> </w:t>
      </w:r>
      <w:proofErr w:type="spellStart"/>
      <w:r>
        <w:rPr>
          <w:sz w:val="24"/>
          <w:szCs w:val="24"/>
        </w:rPr>
        <w:t>повече</w:t>
      </w:r>
      <w:proofErr w:type="spellEnd"/>
      <w:r>
        <w:rPr>
          <w:sz w:val="24"/>
          <w:szCs w:val="24"/>
        </w:rPr>
        <w:t xml:space="preserve"> </w:t>
      </w:r>
      <w:proofErr w:type="spellStart"/>
      <w:r>
        <w:rPr>
          <w:sz w:val="24"/>
          <w:szCs w:val="24"/>
        </w:rPr>
        <w:t>от</w:t>
      </w:r>
      <w:proofErr w:type="spellEnd"/>
      <w:r>
        <w:rPr>
          <w:sz w:val="24"/>
          <w:szCs w:val="24"/>
        </w:rPr>
        <w:t xml:space="preserve"> </w:t>
      </w:r>
      <w:proofErr w:type="spellStart"/>
      <w:r>
        <w:rPr>
          <w:sz w:val="24"/>
          <w:szCs w:val="24"/>
        </w:rPr>
        <w:t>три</w:t>
      </w:r>
      <w:proofErr w:type="spellEnd"/>
      <w:r>
        <w:rPr>
          <w:sz w:val="24"/>
          <w:szCs w:val="24"/>
        </w:rPr>
        <w:t xml:space="preserve"> </w:t>
      </w:r>
      <w:proofErr w:type="spellStart"/>
      <w:r>
        <w:rPr>
          <w:sz w:val="24"/>
          <w:szCs w:val="24"/>
        </w:rPr>
        <w:t>месеца</w:t>
      </w:r>
      <w:proofErr w:type="spellEnd"/>
      <w:r>
        <w:rPr>
          <w:sz w:val="24"/>
          <w:szCs w:val="24"/>
        </w:rPr>
        <w:t>.</w:t>
      </w:r>
    </w:p>
    <w:p w:rsidR="00EE46E3" w:rsidRPr="00D435D4" w:rsidRDefault="00EE46E3" w:rsidP="00EE46E3">
      <w:pPr>
        <w:ind w:firstLine="720"/>
        <w:jc w:val="both"/>
        <w:rPr>
          <w:sz w:val="24"/>
          <w:szCs w:val="24"/>
          <w:shd w:val="clear" w:color="auto" w:fill="FEFEFE"/>
          <w:lang w:val="bg-BG"/>
        </w:rPr>
      </w:pPr>
      <w:r w:rsidRPr="00D435D4">
        <w:rPr>
          <w:b/>
          <w:sz w:val="24"/>
          <w:szCs w:val="24"/>
          <w:shd w:val="clear" w:color="auto" w:fill="FEFEFE"/>
        </w:rPr>
        <w:t>(</w:t>
      </w:r>
      <w:r w:rsidRPr="00D435D4">
        <w:rPr>
          <w:b/>
          <w:sz w:val="24"/>
          <w:szCs w:val="24"/>
          <w:shd w:val="clear" w:color="auto" w:fill="FEFEFE"/>
          <w:lang w:val="bg-BG"/>
        </w:rPr>
        <w:t>7</w:t>
      </w:r>
      <w:r w:rsidRPr="00D435D4">
        <w:rPr>
          <w:b/>
          <w:sz w:val="24"/>
          <w:szCs w:val="24"/>
          <w:shd w:val="clear" w:color="auto" w:fill="FEFEFE"/>
        </w:rPr>
        <w:t>)</w:t>
      </w:r>
      <w:r w:rsidRPr="00D435D4">
        <w:rPr>
          <w:sz w:val="24"/>
          <w:szCs w:val="24"/>
          <w:shd w:val="clear" w:color="auto" w:fill="FEFEFE"/>
        </w:rPr>
        <w:t xml:space="preserve"> </w:t>
      </w:r>
      <w:proofErr w:type="spellStart"/>
      <w:r w:rsidRPr="00D435D4">
        <w:rPr>
          <w:sz w:val="24"/>
          <w:szCs w:val="24"/>
          <w:shd w:val="clear" w:color="auto" w:fill="FEFEFE"/>
        </w:rPr>
        <w:t>Изпълнението</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инвестицията</w:t>
      </w:r>
      <w:proofErr w:type="spellEnd"/>
      <w:r w:rsidRPr="00D435D4">
        <w:rPr>
          <w:sz w:val="24"/>
          <w:szCs w:val="24"/>
          <w:shd w:val="clear" w:color="auto" w:fill="FEFEFE"/>
        </w:rPr>
        <w:t xml:space="preserve"> </w:t>
      </w:r>
      <w:proofErr w:type="spellStart"/>
      <w:r w:rsidRPr="00D435D4">
        <w:rPr>
          <w:sz w:val="24"/>
          <w:szCs w:val="24"/>
          <w:shd w:val="clear" w:color="auto" w:fill="FEFEFE"/>
        </w:rPr>
        <w:t>по</w:t>
      </w:r>
      <w:proofErr w:type="spellEnd"/>
      <w:r w:rsidRPr="00D435D4">
        <w:rPr>
          <w:sz w:val="24"/>
          <w:szCs w:val="24"/>
          <w:shd w:val="clear" w:color="auto" w:fill="FEFEFE"/>
        </w:rPr>
        <w:t xml:space="preserve"> </w:t>
      </w:r>
      <w:proofErr w:type="spellStart"/>
      <w:r w:rsidRPr="00D435D4">
        <w:rPr>
          <w:sz w:val="24"/>
          <w:szCs w:val="24"/>
          <w:shd w:val="clear" w:color="auto" w:fill="FEFEFE"/>
        </w:rPr>
        <w:t>одобрения</w:t>
      </w:r>
      <w:proofErr w:type="spellEnd"/>
      <w:r w:rsidRPr="00D435D4">
        <w:rPr>
          <w:sz w:val="24"/>
          <w:szCs w:val="24"/>
          <w:shd w:val="clear" w:color="auto" w:fill="FEFEFE"/>
        </w:rPr>
        <w:t xml:space="preserve"> </w:t>
      </w:r>
      <w:proofErr w:type="spellStart"/>
      <w:r w:rsidRPr="00D435D4">
        <w:rPr>
          <w:sz w:val="24"/>
          <w:szCs w:val="24"/>
          <w:shd w:val="clear" w:color="auto" w:fill="FEFEFE"/>
        </w:rPr>
        <w:t>проект</w:t>
      </w:r>
      <w:proofErr w:type="spellEnd"/>
      <w:r w:rsidRPr="00D435D4">
        <w:rPr>
          <w:sz w:val="24"/>
          <w:szCs w:val="24"/>
          <w:shd w:val="clear" w:color="auto" w:fill="FEFEFE"/>
        </w:rPr>
        <w:t xml:space="preserve"> </w:t>
      </w:r>
      <w:proofErr w:type="spellStart"/>
      <w:r w:rsidRPr="00D435D4">
        <w:rPr>
          <w:sz w:val="24"/>
          <w:szCs w:val="24"/>
          <w:shd w:val="clear" w:color="auto" w:fill="FEFEFE"/>
        </w:rPr>
        <w:t>трябва</w:t>
      </w:r>
      <w:proofErr w:type="spellEnd"/>
      <w:r w:rsidRPr="00D435D4">
        <w:rPr>
          <w:sz w:val="24"/>
          <w:szCs w:val="24"/>
          <w:shd w:val="clear" w:color="auto" w:fill="FEFEFE"/>
        </w:rPr>
        <w:t xml:space="preserve"> </w:t>
      </w:r>
      <w:proofErr w:type="spellStart"/>
      <w:r w:rsidRPr="00D435D4">
        <w:rPr>
          <w:sz w:val="24"/>
          <w:szCs w:val="24"/>
          <w:shd w:val="clear" w:color="auto" w:fill="FEFEFE"/>
        </w:rPr>
        <w:t>да</w:t>
      </w:r>
      <w:proofErr w:type="spellEnd"/>
      <w:r w:rsidRPr="00D435D4">
        <w:rPr>
          <w:sz w:val="24"/>
          <w:szCs w:val="24"/>
          <w:shd w:val="clear" w:color="auto" w:fill="FEFEFE"/>
        </w:rPr>
        <w:t xml:space="preserve"> </w:t>
      </w:r>
      <w:proofErr w:type="spellStart"/>
      <w:r w:rsidRPr="00D435D4">
        <w:rPr>
          <w:sz w:val="24"/>
          <w:szCs w:val="24"/>
          <w:shd w:val="clear" w:color="auto" w:fill="FEFEFE"/>
        </w:rPr>
        <w:t>започне</w:t>
      </w:r>
      <w:proofErr w:type="spellEnd"/>
      <w:r w:rsidRPr="00D435D4">
        <w:rPr>
          <w:sz w:val="24"/>
          <w:szCs w:val="24"/>
          <w:shd w:val="clear" w:color="auto" w:fill="FEFEFE"/>
        </w:rPr>
        <w:t xml:space="preserve"> в </w:t>
      </w:r>
      <w:proofErr w:type="spellStart"/>
      <w:r w:rsidRPr="00D435D4">
        <w:rPr>
          <w:sz w:val="24"/>
          <w:szCs w:val="24"/>
          <w:shd w:val="clear" w:color="auto" w:fill="FEFEFE"/>
        </w:rPr>
        <w:t>срок</w:t>
      </w:r>
      <w:proofErr w:type="spellEnd"/>
      <w:r w:rsidRPr="00D435D4">
        <w:rPr>
          <w:sz w:val="24"/>
          <w:szCs w:val="24"/>
          <w:shd w:val="clear" w:color="auto" w:fill="FEFEFE"/>
        </w:rPr>
        <w:t xml:space="preserve"> </w:t>
      </w:r>
      <w:proofErr w:type="spellStart"/>
      <w:r w:rsidRPr="00D435D4">
        <w:rPr>
          <w:sz w:val="24"/>
          <w:szCs w:val="24"/>
          <w:shd w:val="clear" w:color="auto" w:fill="FEFEFE"/>
        </w:rPr>
        <w:t>до</w:t>
      </w:r>
      <w:proofErr w:type="spellEnd"/>
      <w:r w:rsidRPr="00D435D4">
        <w:rPr>
          <w:sz w:val="24"/>
          <w:szCs w:val="24"/>
          <w:shd w:val="clear" w:color="auto" w:fill="FEFEFE"/>
        </w:rPr>
        <w:t xml:space="preserve"> </w:t>
      </w:r>
      <w:proofErr w:type="spellStart"/>
      <w:r w:rsidRPr="00D435D4">
        <w:rPr>
          <w:sz w:val="24"/>
          <w:szCs w:val="24"/>
          <w:shd w:val="clear" w:color="auto" w:fill="FEFEFE"/>
        </w:rPr>
        <w:t>шест</w:t>
      </w:r>
      <w:proofErr w:type="spellEnd"/>
      <w:r w:rsidRPr="00D435D4">
        <w:rPr>
          <w:sz w:val="24"/>
          <w:szCs w:val="24"/>
          <w:shd w:val="clear" w:color="auto" w:fill="FEFEFE"/>
        </w:rPr>
        <w:t xml:space="preserve"> </w:t>
      </w:r>
      <w:proofErr w:type="spellStart"/>
      <w:r w:rsidRPr="00D435D4">
        <w:rPr>
          <w:sz w:val="24"/>
          <w:szCs w:val="24"/>
          <w:shd w:val="clear" w:color="auto" w:fill="FEFEFE"/>
        </w:rPr>
        <w:t>месеца</w:t>
      </w:r>
      <w:proofErr w:type="spellEnd"/>
      <w:r w:rsidRPr="00D435D4">
        <w:rPr>
          <w:sz w:val="24"/>
          <w:szCs w:val="24"/>
          <w:shd w:val="clear" w:color="auto" w:fill="FEFEFE"/>
        </w:rPr>
        <w:t xml:space="preserve"> </w:t>
      </w:r>
      <w:proofErr w:type="spellStart"/>
      <w:r w:rsidRPr="00D435D4">
        <w:rPr>
          <w:sz w:val="24"/>
          <w:szCs w:val="24"/>
          <w:shd w:val="clear" w:color="auto" w:fill="FEFEFE"/>
        </w:rPr>
        <w:t>от</w:t>
      </w:r>
      <w:proofErr w:type="spellEnd"/>
      <w:r w:rsidRPr="00D435D4">
        <w:rPr>
          <w:sz w:val="24"/>
          <w:szCs w:val="24"/>
          <w:shd w:val="clear" w:color="auto" w:fill="FEFEFE"/>
        </w:rPr>
        <w:t xml:space="preserve"> </w:t>
      </w:r>
      <w:proofErr w:type="spellStart"/>
      <w:r w:rsidRPr="00D435D4">
        <w:rPr>
          <w:sz w:val="24"/>
          <w:szCs w:val="24"/>
          <w:shd w:val="clear" w:color="auto" w:fill="FEFEFE"/>
        </w:rPr>
        <w:t>сключването</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допълнително</w:t>
      </w:r>
      <w:proofErr w:type="spellEnd"/>
      <w:r w:rsidRPr="00D435D4">
        <w:rPr>
          <w:sz w:val="24"/>
          <w:szCs w:val="24"/>
          <w:shd w:val="clear" w:color="auto" w:fill="FEFEFE"/>
        </w:rPr>
        <w:t xml:space="preserve"> </w:t>
      </w:r>
      <w:proofErr w:type="spellStart"/>
      <w:r w:rsidRPr="00D435D4">
        <w:rPr>
          <w:sz w:val="24"/>
          <w:szCs w:val="24"/>
          <w:shd w:val="clear" w:color="auto" w:fill="FEFEFE"/>
        </w:rPr>
        <w:t>споразумение</w:t>
      </w:r>
      <w:proofErr w:type="spellEnd"/>
      <w:r w:rsidRPr="00D435D4">
        <w:rPr>
          <w:sz w:val="24"/>
          <w:szCs w:val="24"/>
          <w:shd w:val="clear" w:color="auto" w:fill="FEFEFE"/>
        </w:rPr>
        <w:t xml:space="preserve"> с </w:t>
      </w:r>
      <w:r w:rsidRPr="00D435D4">
        <w:rPr>
          <w:b/>
          <w:sz w:val="24"/>
          <w:szCs w:val="24"/>
          <w:shd w:val="clear" w:color="auto" w:fill="FEFEFE"/>
        </w:rPr>
        <w:t>ФОНДА</w:t>
      </w:r>
      <w:r w:rsidRPr="00D435D4">
        <w:rPr>
          <w:sz w:val="24"/>
          <w:szCs w:val="24"/>
          <w:shd w:val="clear" w:color="auto" w:fill="FEFEFE"/>
        </w:rPr>
        <w:t xml:space="preserve"> </w:t>
      </w:r>
      <w:proofErr w:type="spellStart"/>
      <w:r w:rsidRPr="00D435D4">
        <w:rPr>
          <w:sz w:val="24"/>
          <w:szCs w:val="24"/>
          <w:shd w:val="clear" w:color="auto" w:fill="FEFEFE"/>
        </w:rPr>
        <w:t>към</w:t>
      </w:r>
      <w:proofErr w:type="spellEnd"/>
      <w:r w:rsidRPr="00D435D4">
        <w:rPr>
          <w:sz w:val="24"/>
          <w:szCs w:val="24"/>
          <w:shd w:val="clear" w:color="auto" w:fill="FEFEFE"/>
        </w:rPr>
        <w:t xml:space="preserve"> </w:t>
      </w:r>
      <w:proofErr w:type="spellStart"/>
      <w:r w:rsidRPr="00D435D4">
        <w:rPr>
          <w:sz w:val="24"/>
          <w:szCs w:val="24"/>
          <w:shd w:val="clear" w:color="auto" w:fill="FEFEFE"/>
        </w:rPr>
        <w:t>този</w:t>
      </w:r>
      <w:proofErr w:type="spellEnd"/>
      <w:r w:rsidRPr="00D435D4">
        <w:rPr>
          <w:sz w:val="24"/>
          <w:szCs w:val="24"/>
          <w:shd w:val="clear" w:color="auto" w:fill="FEFEFE"/>
        </w:rPr>
        <w:t xml:space="preserve"> </w:t>
      </w:r>
      <w:proofErr w:type="spellStart"/>
      <w:r w:rsidRPr="00D435D4">
        <w:rPr>
          <w:sz w:val="24"/>
          <w:szCs w:val="24"/>
          <w:shd w:val="clear" w:color="auto" w:fill="FEFEFE"/>
        </w:rPr>
        <w:t>договор</w:t>
      </w:r>
      <w:proofErr w:type="spellEnd"/>
      <w:r w:rsidRPr="00D435D4">
        <w:rPr>
          <w:sz w:val="24"/>
          <w:szCs w:val="24"/>
          <w:shd w:val="clear" w:color="auto" w:fill="FEFEFE"/>
        </w:rPr>
        <w:t xml:space="preserve"> </w:t>
      </w:r>
      <w:proofErr w:type="spellStart"/>
      <w:r w:rsidRPr="00D435D4">
        <w:rPr>
          <w:sz w:val="24"/>
          <w:szCs w:val="24"/>
          <w:shd w:val="clear" w:color="auto" w:fill="FEFEFE"/>
        </w:rPr>
        <w:t>за</w:t>
      </w:r>
      <w:proofErr w:type="spellEnd"/>
      <w:r w:rsidRPr="00D435D4">
        <w:rPr>
          <w:sz w:val="24"/>
          <w:szCs w:val="24"/>
          <w:shd w:val="clear" w:color="auto" w:fill="FEFEFE"/>
        </w:rPr>
        <w:t xml:space="preserve"> </w:t>
      </w:r>
      <w:proofErr w:type="spellStart"/>
      <w:r w:rsidRPr="00D435D4">
        <w:rPr>
          <w:sz w:val="24"/>
          <w:szCs w:val="24"/>
          <w:shd w:val="clear" w:color="auto" w:fill="FEFEFE"/>
        </w:rPr>
        <w:t>вписване</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избраните</w:t>
      </w:r>
      <w:proofErr w:type="spellEnd"/>
      <w:r w:rsidRPr="00D435D4">
        <w:rPr>
          <w:sz w:val="24"/>
          <w:szCs w:val="24"/>
          <w:shd w:val="clear" w:color="auto" w:fill="FEFEFE"/>
        </w:rPr>
        <w:t xml:space="preserve"> </w:t>
      </w:r>
      <w:proofErr w:type="spellStart"/>
      <w:r w:rsidRPr="00D435D4">
        <w:rPr>
          <w:sz w:val="24"/>
          <w:szCs w:val="24"/>
          <w:shd w:val="clear" w:color="auto" w:fill="FEFEFE"/>
        </w:rPr>
        <w:t>изпълнители</w:t>
      </w:r>
      <w:proofErr w:type="spellEnd"/>
      <w:r w:rsidRPr="00D435D4">
        <w:rPr>
          <w:sz w:val="24"/>
          <w:szCs w:val="24"/>
          <w:shd w:val="clear" w:color="auto" w:fill="FEFEFE"/>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разходите</w:t>
      </w:r>
      <w:proofErr w:type="spellEnd"/>
      <w:r w:rsidRPr="00D435D4">
        <w:rPr>
          <w:sz w:val="24"/>
          <w:szCs w:val="24"/>
        </w:rPr>
        <w:t xml:space="preserve"> </w:t>
      </w:r>
      <w:proofErr w:type="spellStart"/>
      <w:r w:rsidRPr="00D435D4">
        <w:rPr>
          <w:sz w:val="24"/>
          <w:szCs w:val="24"/>
        </w:rPr>
        <w:t>по</w:t>
      </w:r>
      <w:proofErr w:type="spellEnd"/>
      <w:r w:rsidRPr="00D435D4">
        <w:rPr>
          <w:sz w:val="24"/>
          <w:szCs w:val="24"/>
        </w:rPr>
        <w:t xml:space="preserve"> </w:t>
      </w:r>
      <w:proofErr w:type="spellStart"/>
      <w:r w:rsidRPr="00D435D4">
        <w:rPr>
          <w:sz w:val="24"/>
          <w:szCs w:val="24"/>
        </w:rPr>
        <w:t>одобрения</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shd w:val="clear" w:color="auto" w:fill="FEFEFE"/>
        </w:rPr>
        <w:t xml:space="preserve">. </w:t>
      </w:r>
    </w:p>
    <w:p w:rsidR="00EE46E3" w:rsidRPr="00D435D4" w:rsidRDefault="00EE46E3" w:rsidP="00EE46E3">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 срока по ал. 7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уведоми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D435D4">
        <w:rPr>
          <w:rFonts w:cs="Times New Roman"/>
          <w:sz w:val="24"/>
          <w:szCs w:val="24"/>
          <w:shd w:val="clear" w:color="auto" w:fill="FEFEFE"/>
          <w:lang w:val="bg-BG"/>
        </w:rPr>
        <w:t>фитосанитарните</w:t>
      </w:r>
      <w:proofErr w:type="spellEnd"/>
      <w:r w:rsidRPr="00D435D4">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rsidR="00EE46E3" w:rsidRPr="00D435D4" w:rsidRDefault="00EE46E3" w:rsidP="00EE46E3">
      <w:pPr>
        <w:pStyle w:val="a9"/>
        <w:ind w:firstLine="720"/>
        <w:rPr>
          <w:rFonts w:cs="Times New Roman"/>
          <w:szCs w:val="24"/>
          <w:lang w:val="bg-BG"/>
        </w:rPr>
      </w:pPr>
      <w:r w:rsidRPr="00D435D4">
        <w:rPr>
          <w:rFonts w:cs="Times New Roman"/>
          <w:szCs w:val="24"/>
          <w:lang w:val="bg-BG"/>
        </w:rPr>
        <w:t>2.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EE46E3" w:rsidRPr="00D435D4" w:rsidRDefault="00EE46E3" w:rsidP="00EE46E3">
      <w:pPr>
        <w:pStyle w:val="a9"/>
        <w:ind w:firstLine="720"/>
        <w:rPr>
          <w:rFonts w:cs="Times New Roman"/>
          <w:szCs w:val="24"/>
          <w:lang w:val="bg-BG"/>
        </w:rPr>
      </w:pPr>
      <w:r w:rsidRPr="00D435D4">
        <w:rPr>
          <w:rFonts w:cs="Times New Roman"/>
          <w:szCs w:val="24"/>
          <w:lang w:val="bg-BG"/>
        </w:rPr>
        <w:t>3.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rsidR="00EE46E3" w:rsidRDefault="00EE46E3" w:rsidP="00EE46E3">
      <w:pPr>
        <w:pStyle w:val="a9"/>
        <w:ind w:firstLine="567"/>
        <w:rPr>
          <w:i/>
          <w:sz w:val="22"/>
          <w:shd w:val="clear" w:color="auto" w:fill="FEFEFE"/>
          <w:lang w:val="bg-BG"/>
        </w:rPr>
      </w:pPr>
      <w:r w:rsidRPr="00D435D4">
        <w:rPr>
          <w:rFonts w:cs="Times New Roman"/>
          <w:b/>
          <w:szCs w:val="24"/>
          <w:lang w:val="bg-BG"/>
        </w:rPr>
        <w:t xml:space="preserve"> (10)</w:t>
      </w:r>
      <w:r w:rsidRPr="00D435D4">
        <w:rPr>
          <w:rFonts w:cs="Times New Roman"/>
          <w:szCs w:val="24"/>
          <w:lang w:val="bg-BG"/>
        </w:rPr>
        <w:t xml:space="preserve"> </w:t>
      </w:r>
      <w:r w:rsidRPr="00D435D4">
        <w:rPr>
          <w:b/>
          <w:lang w:val="bg-BG"/>
        </w:rPr>
        <w:t xml:space="preserve">БЕНЕФИЦИЕНТЪТ </w:t>
      </w:r>
      <w:r w:rsidRPr="00D435D4">
        <w:rPr>
          <w:szCs w:val="24"/>
          <w:shd w:val="clear" w:color="auto" w:fill="FEFEFE"/>
          <w:lang w:val="ru-RU"/>
        </w:rPr>
        <w:t xml:space="preserve">е </w:t>
      </w:r>
      <w:proofErr w:type="spellStart"/>
      <w:r w:rsidRPr="00D435D4">
        <w:rPr>
          <w:szCs w:val="24"/>
          <w:shd w:val="clear" w:color="auto" w:fill="FEFEFE"/>
          <w:lang w:val="ru-RU"/>
        </w:rPr>
        <w:t>длъжен</w:t>
      </w:r>
      <w:proofErr w:type="spellEnd"/>
      <w:r w:rsidRPr="00D435D4">
        <w:rPr>
          <w:szCs w:val="24"/>
          <w:shd w:val="clear" w:color="auto" w:fill="FEFEFE"/>
          <w:lang w:val="ru-RU"/>
        </w:rPr>
        <w:t xml:space="preserve"> да </w:t>
      </w:r>
      <w:proofErr w:type="spellStart"/>
      <w:r w:rsidRPr="00D435D4">
        <w:rPr>
          <w:szCs w:val="24"/>
          <w:shd w:val="clear" w:color="auto" w:fill="FEFEFE"/>
          <w:lang w:val="ru-RU"/>
        </w:rPr>
        <w:t>спазва</w:t>
      </w:r>
      <w:proofErr w:type="spellEnd"/>
      <w:r w:rsidRPr="00D435D4">
        <w:rPr>
          <w:szCs w:val="24"/>
          <w:shd w:val="clear" w:color="auto" w:fill="FEFEFE"/>
          <w:lang w:val="ru-RU"/>
        </w:rPr>
        <w:t xml:space="preserve"> </w:t>
      </w:r>
      <w:r w:rsidRPr="00D435D4">
        <w:rPr>
          <w:szCs w:val="24"/>
          <w:shd w:val="clear" w:color="auto" w:fill="FEFEFE"/>
          <w:lang w:val="bg-BG"/>
        </w:rPr>
        <w:t xml:space="preserve">всички, посочени в този договор и приложенията към него, както и в приложим нормативен акт критерии за допустимост и подбор, ангажименти и други  задължения, </w:t>
      </w:r>
      <w:r w:rsidRPr="00D435D4">
        <w:rPr>
          <w:szCs w:val="24"/>
          <w:shd w:val="clear" w:color="auto" w:fill="FEFEFE"/>
          <w:lang w:val="ru-RU"/>
        </w:rPr>
        <w:t xml:space="preserve">за период </w:t>
      </w:r>
      <w:r>
        <w:rPr>
          <w:szCs w:val="24"/>
          <w:shd w:val="clear" w:color="auto" w:fill="FEFEFE"/>
          <w:lang w:val="ru-RU"/>
        </w:rPr>
        <w:t>от:</w:t>
      </w:r>
    </w:p>
    <w:p w:rsidR="00EE46E3" w:rsidRPr="00B31725" w:rsidRDefault="00EE46E3" w:rsidP="00EE46E3">
      <w:pPr>
        <w:pStyle w:val="a9"/>
        <w:ind w:firstLine="567"/>
        <w:rPr>
          <w:noProof/>
          <w:lang w:val="ru-RU" w:eastAsia="bg-BG"/>
        </w:rPr>
      </w:pPr>
      <w:proofErr w:type="gramStart"/>
      <w:r w:rsidRPr="00B31725">
        <w:rPr>
          <w:noProof/>
          <w:lang w:val="ru-RU" w:eastAsia="bg-BG"/>
        </w:rPr>
        <w:t>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w:t>
      </w:r>
      <w:r>
        <w:rPr>
          <w:noProof/>
          <w:lang w:val="ru-RU" w:eastAsia="bg-BG"/>
        </w:rPr>
        <w:t>дприятия имат статут на микро-</w:t>
      </w:r>
      <w:r w:rsidRPr="00B31725">
        <w:rPr>
          <w:noProof/>
          <w:lang w:val="ru-RU" w:eastAsia="bg-BG"/>
        </w:rPr>
        <w:t xml:space="preserve">малко или средно предприятие по смисъла на Закона за малките и средните предприятия (ЗМСП) или </w:t>
      </w:r>
      <w:proofErr w:type="gramEnd"/>
    </w:p>
    <w:p w:rsidR="00EE46E3" w:rsidRPr="00B31725" w:rsidRDefault="00EE46E3" w:rsidP="00EE46E3">
      <w:pPr>
        <w:pStyle w:val="a9"/>
        <w:ind w:firstLine="567"/>
        <w:rPr>
          <w:noProof/>
          <w:lang w:val="ru-RU" w:eastAsia="bg-BG"/>
        </w:rPr>
      </w:pPr>
      <w:r w:rsidRPr="00B31725">
        <w:rPr>
          <w:noProof/>
          <w:lang w:val="ru-RU" w:eastAsia="bg-BG"/>
        </w:rPr>
        <w:t>2. пет години, считано от датата на изплащане на окончателно плащане по административния договор – за големи предприятия и общини.</w:t>
      </w:r>
    </w:p>
    <w:p w:rsidR="00EE46E3" w:rsidRPr="00D435D4" w:rsidRDefault="00EE46E3" w:rsidP="00EE46E3">
      <w:pPr>
        <w:pStyle w:val="a9"/>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rsidR="00EE46E3" w:rsidRPr="00D435D4" w:rsidRDefault="00EE46E3" w:rsidP="00EE46E3">
      <w:pPr>
        <w:pStyle w:val="a9"/>
        <w:rPr>
          <w:rFonts w:cs="Times New Roman"/>
          <w:szCs w:val="24"/>
        </w:rPr>
      </w:pPr>
    </w:p>
    <w:p w:rsidR="00EE46E3" w:rsidRPr="00D435D4" w:rsidRDefault="00EE46E3" w:rsidP="00EE46E3">
      <w:pPr>
        <w:pStyle w:val="a9"/>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EE46E3" w:rsidRPr="00D435D4" w:rsidRDefault="00EE46E3" w:rsidP="00EE46E3">
      <w:pPr>
        <w:pStyle w:val="a9"/>
        <w:rPr>
          <w:rFonts w:cs="Times New Roman"/>
          <w:szCs w:val="24"/>
          <w:lang w:val="bg-BG"/>
        </w:rPr>
      </w:pPr>
    </w:p>
    <w:p w:rsidR="00EE46E3" w:rsidRPr="00D435D4" w:rsidRDefault="00EE46E3" w:rsidP="00EE46E3">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w:t>
      </w:r>
      <w:proofErr w:type="spellStart"/>
      <w:r w:rsidRPr="00D435D4">
        <w:rPr>
          <w:rFonts w:cs="Times New Roman"/>
          <w:sz w:val="24"/>
          <w:szCs w:val="24"/>
          <w:lang w:val="bg-BG"/>
        </w:rPr>
        <w:t>последващ</w:t>
      </w:r>
      <w:proofErr w:type="spellEnd"/>
      <w:r w:rsidRPr="00D435D4">
        <w:rPr>
          <w:rFonts w:cs="Times New Roman"/>
          <w:sz w:val="24"/>
          <w:szCs w:val="24"/>
          <w:lang w:val="bg-BG"/>
        </w:rPr>
        <w:t xml:space="preserve">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чл. 6, ал. 10</w:t>
      </w:r>
      <w:r w:rsidRPr="00D435D4">
        <w:rPr>
          <w:rFonts w:cs="Times New Roman"/>
          <w:b/>
          <w:sz w:val="24"/>
          <w:szCs w:val="24"/>
          <w:lang w:val="bg-BG"/>
        </w:rPr>
        <w:t xml:space="preserve"> </w:t>
      </w:r>
      <w:r w:rsidRPr="00D435D4">
        <w:rPr>
          <w:rFonts w:cs="Times New Roman"/>
          <w:sz w:val="24"/>
          <w:szCs w:val="24"/>
          <w:lang w:val="bg-BG"/>
        </w:rPr>
        <w:t xml:space="preserve">за точното извършване на дейностите по одобрения </w:t>
      </w:r>
      <w:r w:rsidRPr="00D435D4">
        <w:rPr>
          <w:rFonts w:cs="Times New Roman"/>
          <w:sz w:val="24"/>
          <w:szCs w:val="24"/>
          <w:lang w:val="bg-BG"/>
        </w:rPr>
        <w:lastRenderedPageBreak/>
        <w:t>проект, за целевото използване на инвестицията и за спазване на всички договорни и нормативни задължения, като:</w:t>
      </w:r>
    </w:p>
    <w:p w:rsidR="00EE46E3" w:rsidRPr="00D435D4" w:rsidRDefault="00EE46E3" w:rsidP="00EE46E3">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w:t>
      </w:r>
      <w:proofErr w:type="spellStart"/>
      <w:r w:rsidRPr="00D435D4">
        <w:rPr>
          <w:rFonts w:cs="Times New Roman"/>
          <w:szCs w:val="24"/>
          <w:lang w:val="ru-RU"/>
        </w:rPr>
        <w:t>представените</w:t>
      </w:r>
      <w:proofErr w:type="spellEnd"/>
      <w:r w:rsidRPr="00D435D4">
        <w:rPr>
          <w:rFonts w:cs="Times New Roman"/>
          <w:szCs w:val="24"/>
          <w:lang w:val="ru-RU"/>
        </w:rPr>
        <w:t xml:space="preserve"> </w:t>
      </w:r>
      <w:proofErr w:type="spellStart"/>
      <w:r w:rsidRPr="00D435D4">
        <w:rPr>
          <w:rFonts w:cs="Times New Roman"/>
          <w:szCs w:val="24"/>
          <w:lang w:val="ru-RU"/>
        </w:rPr>
        <w:t>документи</w:t>
      </w:r>
      <w:proofErr w:type="spellEnd"/>
      <w:r w:rsidRPr="00D435D4">
        <w:rPr>
          <w:rFonts w:cs="Times New Roman"/>
          <w:szCs w:val="24"/>
          <w:lang w:val="ru-RU"/>
        </w:rPr>
        <w:t xml:space="preserve">, </w:t>
      </w:r>
      <w:proofErr w:type="spellStart"/>
      <w:r w:rsidRPr="00D435D4">
        <w:rPr>
          <w:rFonts w:cs="Times New Roman"/>
          <w:szCs w:val="24"/>
          <w:lang w:val="ru-RU"/>
        </w:rPr>
        <w:t>заявените</w:t>
      </w:r>
      <w:proofErr w:type="spellEnd"/>
      <w:r w:rsidRPr="00D435D4">
        <w:rPr>
          <w:rFonts w:cs="Times New Roman"/>
          <w:szCs w:val="24"/>
          <w:lang w:val="ru-RU"/>
        </w:rPr>
        <w:t xml:space="preserve"> </w:t>
      </w:r>
      <w:proofErr w:type="spellStart"/>
      <w:r w:rsidRPr="00D435D4">
        <w:rPr>
          <w:rFonts w:cs="Times New Roman"/>
          <w:szCs w:val="24"/>
          <w:lang w:val="ru-RU"/>
        </w:rPr>
        <w:t>данни</w:t>
      </w:r>
      <w:proofErr w:type="spellEnd"/>
      <w:r w:rsidRPr="00D435D4">
        <w:rPr>
          <w:rFonts w:cs="Times New Roman"/>
          <w:szCs w:val="24"/>
          <w:lang w:val="ru-RU"/>
        </w:rPr>
        <w:t xml:space="preserve"> и </w:t>
      </w:r>
      <w:proofErr w:type="spellStart"/>
      <w:r w:rsidRPr="00D435D4">
        <w:rPr>
          <w:rFonts w:cs="Times New Roman"/>
          <w:szCs w:val="24"/>
          <w:lang w:val="ru-RU"/>
        </w:rPr>
        <w:t>други</w:t>
      </w:r>
      <w:proofErr w:type="spellEnd"/>
      <w:r w:rsidRPr="00D435D4">
        <w:rPr>
          <w:rFonts w:cs="Times New Roman"/>
          <w:szCs w:val="24"/>
          <w:lang w:val="ru-RU"/>
        </w:rPr>
        <w:t xml:space="preserve"> </w:t>
      </w:r>
      <w:proofErr w:type="spellStart"/>
      <w:r w:rsidRPr="00D435D4">
        <w:rPr>
          <w:rFonts w:cs="Times New Roman"/>
          <w:szCs w:val="24"/>
          <w:lang w:val="ru-RU"/>
        </w:rPr>
        <w:t>обстоятелства</w:t>
      </w:r>
      <w:proofErr w:type="spellEnd"/>
      <w:r w:rsidRPr="00D435D4">
        <w:rPr>
          <w:rFonts w:cs="Times New Roman"/>
          <w:szCs w:val="24"/>
          <w:lang w:val="ru-RU"/>
        </w:rPr>
        <w:t xml:space="preserve">, </w:t>
      </w:r>
      <w:proofErr w:type="spellStart"/>
      <w:r w:rsidRPr="00D435D4">
        <w:rPr>
          <w:rFonts w:cs="Times New Roman"/>
          <w:szCs w:val="24"/>
          <w:lang w:val="ru-RU"/>
        </w:rPr>
        <w:t>свързани</w:t>
      </w:r>
      <w:proofErr w:type="spellEnd"/>
      <w:r w:rsidRPr="00D435D4">
        <w:rPr>
          <w:rFonts w:cs="Times New Roman"/>
          <w:szCs w:val="24"/>
          <w:lang w:val="ru-RU"/>
        </w:rPr>
        <w:t xml:space="preserve"> с </w:t>
      </w:r>
      <w:proofErr w:type="spellStart"/>
      <w:r w:rsidRPr="00D435D4">
        <w:rPr>
          <w:rFonts w:cs="Times New Roman"/>
          <w:szCs w:val="24"/>
          <w:lang w:val="ru-RU"/>
        </w:rPr>
        <w:t>искането</w:t>
      </w:r>
      <w:proofErr w:type="spellEnd"/>
      <w:r w:rsidRPr="00D435D4">
        <w:rPr>
          <w:rFonts w:cs="Times New Roman"/>
          <w:szCs w:val="24"/>
          <w:lang w:val="ru-RU"/>
        </w:rPr>
        <w:t xml:space="preserve"> за </w:t>
      </w:r>
      <w:proofErr w:type="spellStart"/>
      <w:r w:rsidRPr="00D435D4">
        <w:rPr>
          <w:rFonts w:cs="Times New Roman"/>
          <w:szCs w:val="24"/>
          <w:lang w:val="ru-RU"/>
        </w:rPr>
        <w:t>плащане</w:t>
      </w:r>
      <w:proofErr w:type="spellEnd"/>
      <w:r w:rsidRPr="00D435D4">
        <w:rPr>
          <w:rFonts w:cs="Times New Roman"/>
          <w:szCs w:val="24"/>
          <w:lang w:val="ru-RU"/>
        </w:rPr>
        <w:t xml:space="preserve">, </w:t>
      </w:r>
      <w:proofErr w:type="spellStart"/>
      <w:r w:rsidRPr="00D435D4">
        <w:rPr>
          <w:rFonts w:cs="Times New Roman"/>
          <w:szCs w:val="24"/>
          <w:lang w:val="ru-RU"/>
        </w:rPr>
        <w:t>включително</w:t>
      </w:r>
      <w:proofErr w:type="spellEnd"/>
      <w:r w:rsidRPr="00D435D4">
        <w:rPr>
          <w:rFonts w:cs="Times New Roman"/>
          <w:szCs w:val="24"/>
          <w:lang w:val="ru-RU"/>
        </w:rPr>
        <w:t xml:space="preserve"> посещения на </w:t>
      </w:r>
      <w:proofErr w:type="spellStart"/>
      <w:r w:rsidRPr="00D435D4">
        <w:rPr>
          <w:rFonts w:cs="Times New Roman"/>
          <w:szCs w:val="24"/>
          <w:lang w:val="ru-RU"/>
        </w:rPr>
        <w:t>място</w:t>
      </w:r>
      <w:proofErr w:type="spellEnd"/>
      <w:r w:rsidRPr="00D435D4">
        <w:rPr>
          <w:rFonts w:cs="Times New Roman"/>
          <w:szCs w:val="24"/>
          <w:lang w:val="ru-RU"/>
        </w:rPr>
        <w:t xml:space="preserve">; </w:t>
      </w:r>
    </w:p>
    <w:p w:rsidR="00EE46E3" w:rsidRPr="00D435D4" w:rsidRDefault="00EE46E3" w:rsidP="00EE46E3">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rsidR="00EE46E3" w:rsidRPr="00D435D4" w:rsidRDefault="00EE46E3" w:rsidP="00EE46E3">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w:t>
      </w:r>
      <w:proofErr w:type="gramStart"/>
      <w:r w:rsidRPr="00D435D4">
        <w:rPr>
          <w:rFonts w:cs="Times New Roman"/>
          <w:sz w:val="24"/>
          <w:szCs w:val="24"/>
          <w:shd w:val="clear" w:color="auto" w:fill="FEFEFE"/>
          <w:lang w:val="bg-BG"/>
        </w:rPr>
        <w:t>на</w:t>
      </w:r>
      <w:proofErr w:type="gramEnd"/>
      <w:r w:rsidRPr="00D435D4">
        <w:rPr>
          <w:rFonts w:cs="Times New Roman"/>
          <w:sz w:val="24"/>
          <w:szCs w:val="24"/>
          <w:shd w:val="clear" w:color="auto" w:fill="FEFEFE"/>
          <w:lang w:val="bg-BG"/>
        </w:rPr>
        <w:t xml:space="preserve"> подпомаганата дейност. </w:t>
      </w:r>
      <w:r w:rsidRPr="00D435D4" w:rsidDel="00C83AF9">
        <w:rPr>
          <w:rFonts w:cs="Times New Roman"/>
          <w:sz w:val="24"/>
          <w:szCs w:val="24"/>
          <w:shd w:val="clear" w:color="auto" w:fill="FEFEFE"/>
          <w:lang w:val="bg-BG"/>
        </w:rPr>
        <w:t xml:space="preserve"> </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lang w:val="bg-BG"/>
        </w:rPr>
        <w:t>(5)</w:t>
      </w:r>
      <w:r w:rsidRPr="00D435D4">
        <w:rPr>
          <w:rFonts w:cs="Times New Roman"/>
          <w:szCs w:val="24"/>
          <w:lang w:val="bg-BG"/>
        </w:rPr>
        <w:t xml:space="preserve"> </w:t>
      </w:r>
      <w:r w:rsidRPr="00D435D4">
        <w:rPr>
          <w:rFonts w:cs="Times New Roman"/>
          <w:b/>
          <w:szCs w:val="24"/>
          <w:shd w:val="clear" w:color="auto" w:fill="FEFEFE"/>
          <w:lang w:val="bg-BG"/>
        </w:rPr>
        <w:t xml:space="preserve">ФОНДЪТ </w:t>
      </w:r>
      <w:r w:rsidRPr="00D435D4">
        <w:rPr>
          <w:rFonts w:cs="Times New Roman"/>
          <w:szCs w:val="24"/>
          <w:shd w:val="clear" w:color="auto" w:fill="FEFEFE"/>
          <w:lang w:val="bg-BG"/>
        </w:rPr>
        <w:t xml:space="preserve">има право </w:t>
      </w:r>
      <w:r w:rsidRPr="00D435D4">
        <w:rPr>
          <w:rFonts w:cs="Times New Roman"/>
          <w:szCs w:val="24"/>
          <w:lang w:val="bg-BG"/>
        </w:rPr>
        <w:t>да приспадне от поискана със заявката за плащане финансова помощ,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интензитетът на финансово подпомагане по чл. 2, ал. 1 е  100 %.</w:t>
      </w:r>
    </w:p>
    <w:p w:rsidR="00EE46E3" w:rsidRPr="00D435D4" w:rsidRDefault="00EE46E3" w:rsidP="00EE46E3">
      <w:pPr>
        <w:pStyle w:val="a9"/>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както и да 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rsidR="00EE46E3" w:rsidRPr="00D435D4" w:rsidRDefault="00EE46E3" w:rsidP="00EE46E3">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EE46E3" w:rsidRPr="00D435D4" w:rsidRDefault="00EE46E3" w:rsidP="00EE46E3">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rsidR="00EE46E3" w:rsidRPr="00D435D4" w:rsidRDefault="00EE46E3" w:rsidP="00EE46E3">
      <w:pPr>
        <w:pStyle w:val="a9"/>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p>
    <w:p w:rsidR="00EE46E3" w:rsidRPr="00D435D4" w:rsidRDefault="00EE46E3" w:rsidP="00EE46E3">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w:t>
      </w:r>
      <w:r w:rsidRPr="00D435D4">
        <w:rPr>
          <w:rFonts w:cs="Times New Roman"/>
          <w:szCs w:val="24"/>
          <w:shd w:val="clear" w:color="auto" w:fill="FEFEFE"/>
          <w:lang w:val="bg-BG"/>
        </w:rPr>
        <w:lastRenderedPageBreak/>
        <w:t>кандидатстване, ПРСР за периода 2014-2020 г. или приложим акт на националното право или правото на Европейския съюз;</w:t>
      </w:r>
    </w:p>
    <w:p w:rsidR="00EE46E3" w:rsidRPr="00D435D4" w:rsidRDefault="00EE46E3" w:rsidP="00EE46E3">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rsidR="00EE46E3" w:rsidRPr="00D435D4" w:rsidRDefault="00EE46E3" w:rsidP="00EE46E3">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rsidR="00EE46E3" w:rsidRPr="00D435D4" w:rsidRDefault="00EE46E3" w:rsidP="00EE46E3">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 xml:space="preserve">или </w:t>
      </w:r>
      <w:proofErr w:type="spellStart"/>
      <w:r w:rsidRPr="00D435D4">
        <w:rPr>
          <w:rFonts w:cs="Times New Roman"/>
          <w:sz w:val="24"/>
          <w:szCs w:val="24"/>
          <w:lang w:val="ru-RU"/>
        </w:rPr>
        <w:t>негов</w:t>
      </w:r>
      <w:proofErr w:type="spellEnd"/>
      <w:r w:rsidRPr="00D435D4">
        <w:rPr>
          <w:rFonts w:cs="Times New Roman"/>
          <w:sz w:val="24"/>
          <w:szCs w:val="24"/>
          <w:lang w:val="ru-RU"/>
        </w:rPr>
        <w:t xml:space="preserve"> законен или </w:t>
      </w:r>
      <w:proofErr w:type="spellStart"/>
      <w:r w:rsidRPr="00D435D4">
        <w:rPr>
          <w:rFonts w:cs="Times New Roman"/>
          <w:sz w:val="24"/>
          <w:szCs w:val="24"/>
          <w:lang w:val="ru-RU"/>
        </w:rPr>
        <w:t>упълномощен</w:t>
      </w:r>
      <w:proofErr w:type="spellEnd"/>
      <w:r w:rsidRPr="00D435D4">
        <w:rPr>
          <w:rFonts w:cs="Times New Roman"/>
          <w:sz w:val="24"/>
          <w:szCs w:val="24"/>
          <w:lang w:val="ru-RU"/>
        </w:rPr>
        <w:t xml:space="preserve"> </w:t>
      </w:r>
      <w:proofErr w:type="spellStart"/>
      <w:r w:rsidRPr="00D435D4">
        <w:rPr>
          <w:rFonts w:cs="Times New Roman"/>
          <w:sz w:val="24"/>
          <w:szCs w:val="24"/>
          <w:lang w:val="ru-RU"/>
        </w:rPr>
        <w:t>представител</w:t>
      </w:r>
      <w:proofErr w:type="spellEnd"/>
      <w:r w:rsidRPr="00D435D4">
        <w:rPr>
          <w:rFonts w:cs="Times New Roman"/>
          <w:sz w:val="24"/>
          <w:szCs w:val="24"/>
          <w:lang w:val="ru-RU"/>
        </w:rPr>
        <w:t xml:space="preserve"> </w:t>
      </w:r>
      <w:proofErr w:type="spellStart"/>
      <w:r w:rsidRPr="00D435D4">
        <w:rPr>
          <w:rFonts w:cs="Times New Roman"/>
          <w:sz w:val="24"/>
          <w:szCs w:val="24"/>
          <w:lang w:val="ru-RU"/>
        </w:rPr>
        <w:t>попада</w:t>
      </w:r>
      <w:proofErr w:type="spellEnd"/>
      <w:r w:rsidRPr="00D435D4">
        <w:rPr>
          <w:rFonts w:cs="Times New Roman"/>
          <w:sz w:val="24"/>
          <w:szCs w:val="24"/>
          <w:lang w:val="ru-RU"/>
        </w:rPr>
        <w:t xml:space="preserve"> в </w:t>
      </w:r>
      <w:proofErr w:type="spellStart"/>
      <w:r w:rsidRPr="00D435D4">
        <w:rPr>
          <w:rFonts w:cs="Times New Roman"/>
          <w:sz w:val="24"/>
          <w:szCs w:val="24"/>
          <w:lang w:val="ru-RU"/>
        </w:rPr>
        <w:t>някоя</w:t>
      </w:r>
      <w:proofErr w:type="spellEnd"/>
      <w:r w:rsidRPr="00D435D4">
        <w:rPr>
          <w:rFonts w:cs="Times New Roman"/>
          <w:sz w:val="24"/>
          <w:szCs w:val="24"/>
          <w:lang w:val="ru-RU"/>
        </w:rPr>
        <w:t xml:space="preserve"> от </w:t>
      </w:r>
      <w:proofErr w:type="spellStart"/>
      <w:r w:rsidRPr="00D435D4">
        <w:rPr>
          <w:rFonts w:cs="Times New Roman"/>
          <w:sz w:val="24"/>
          <w:szCs w:val="24"/>
          <w:lang w:val="ru-RU"/>
        </w:rPr>
        <w:t>категориите</w:t>
      </w:r>
      <w:proofErr w:type="spellEnd"/>
      <w:r w:rsidRPr="00D435D4">
        <w:rPr>
          <w:rFonts w:cs="Times New Roman"/>
          <w:sz w:val="24"/>
          <w:szCs w:val="24"/>
          <w:lang w:val="ru-RU"/>
        </w:rPr>
        <w:t xml:space="preserve">, </w:t>
      </w:r>
      <w:proofErr w:type="spellStart"/>
      <w:r w:rsidRPr="00D435D4">
        <w:rPr>
          <w:rFonts w:cs="Times New Roman"/>
          <w:sz w:val="24"/>
          <w:szCs w:val="24"/>
          <w:lang w:val="ru-RU"/>
        </w:rPr>
        <w:t>определени</w:t>
      </w:r>
      <w:proofErr w:type="spellEnd"/>
      <w:r w:rsidRPr="00D435D4">
        <w:rPr>
          <w:rFonts w:cs="Times New Roman"/>
          <w:sz w:val="24"/>
          <w:szCs w:val="24"/>
          <w:lang w:val="ru-RU"/>
        </w:rPr>
        <w:t xml:space="preserve">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rsidR="00EE46E3" w:rsidRPr="00D435D4" w:rsidRDefault="00EE46E3" w:rsidP="00EE46E3">
      <w:pPr>
        <w:pStyle w:val="a9"/>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rsidR="00EE46E3" w:rsidRPr="00D435D4" w:rsidRDefault="00EE46E3" w:rsidP="00EE46E3">
      <w:pPr>
        <w:pStyle w:val="a9"/>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rsidR="00EE46E3" w:rsidRPr="00D435D4" w:rsidRDefault="00EE46E3" w:rsidP="00EE46E3">
      <w:pPr>
        <w:pStyle w:val="a9"/>
        <w:ind w:firstLine="720"/>
        <w:rPr>
          <w:rFonts w:cs="Times New Roman"/>
          <w:szCs w:val="24"/>
          <w:lang w:val="bg-BG"/>
        </w:rPr>
      </w:pPr>
      <w:proofErr w:type="gramStart"/>
      <w:r w:rsidRPr="00D435D4">
        <w:rPr>
          <w:rFonts w:cs="Times New Roman"/>
          <w:szCs w:val="24"/>
          <w:shd w:val="clear" w:color="auto" w:fill="FEFEFE"/>
          <w:lang w:val="ru-RU"/>
        </w:rPr>
        <w:t>1</w:t>
      </w:r>
      <w:proofErr w:type="spellStart"/>
      <w:r w:rsidRPr="00D435D4">
        <w:rPr>
          <w:rFonts w:cs="Times New Roman"/>
          <w:szCs w:val="24"/>
          <w:shd w:val="clear" w:color="auto" w:fill="FEFEFE"/>
          <w:lang w:val="bg-BG"/>
        </w:rPr>
        <w:t>1</w:t>
      </w:r>
      <w:proofErr w:type="spellEnd"/>
      <w:r w:rsidRPr="00D435D4">
        <w:rPr>
          <w:rFonts w:cs="Times New Roman"/>
          <w:szCs w:val="24"/>
          <w:shd w:val="clear" w:color="auto" w:fill="FEFEFE"/>
          <w:lang w:val="bg-BG"/>
        </w:rPr>
        <w:t>. когато изпълнението на инвестицията/дейността не е започнало в срока по чл. 6, ал. 7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w:t>
      </w:r>
      <w:proofErr w:type="gramEnd"/>
      <w:r w:rsidRPr="00D435D4">
        <w:rPr>
          <w:rFonts w:cs="Times New Roman"/>
          <w:szCs w:val="24"/>
          <w:lang w:val="bg-BG"/>
        </w:rPr>
        <w:t xml:space="preserve">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rsidR="00EE46E3" w:rsidRPr="00D435D4" w:rsidRDefault="00EE46E3" w:rsidP="00EE46E3">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EE46E3" w:rsidRPr="00D435D4" w:rsidRDefault="00EE46E3" w:rsidP="00EE46E3">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Pr="00D435D4">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D435D4">
        <w:rPr>
          <w:rFonts w:cs="Times New Roman"/>
          <w:szCs w:val="24"/>
          <w:lang w:val="bg-BG"/>
        </w:rPr>
        <w:t>подмярка</w:t>
      </w:r>
      <w:proofErr w:type="spellEnd"/>
      <w:r w:rsidRPr="00D435D4">
        <w:rPr>
          <w:rFonts w:cs="Times New Roman"/>
          <w:szCs w:val="24"/>
          <w:lang w:val="bg-BG"/>
        </w:rPr>
        <w:t xml:space="preserve">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rsidR="00EE46E3" w:rsidRPr="00D435D4" w:rsidRDefault="00EE46E3" w:rsidP="00EE46E3">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p>
    <w:p w:rsidR="00EE46E3" w:rsidRPr="00D435D4" w:rsidRDefault="00EE46E3" w:rsidP="00EE46E3">
      <w:pPr>
        <w:ind w:firstLine="708"/>
        <w:jc w:val="both"/>
        <w:rPr>
          <w:sz w:val="24"/>
          <w:szCs w:val="24"/>
          <w:lang w:val="bg-BG"/>
        </w:rPr>
      </w:pPr>
      <w:r w:rsidRPr="00D435D4">
        <w:rPr>
          <w:rFonts w:cs="Times New Roman"/>
          <w:sz w:val="24"/>
          <w:szCs w:val="24"/>
          <w:lang w:val="bg-BG"/>
        </w:rPr>
        <w:lastRenderedPageBreak/>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w:t>
      </w:r>
      <w:proofErr w:type="spellStart"/>
      <w:r w:rsidRPr="00D435D4">
        <w:rPr>
          <w:sz w:val="24"/>
          <w:szCs w:val="24"/>
          <w:lang w:val="ru-RU"/>
        </w:rPr>
        <w:t>произтичащи</w:t>
      </w:r>
      <w:proofErr w:type="spellEnd"/>
      <w:r w:rsidRPr="00D435D4">
        <w:rPr>
          <w:sz w:val="24"/>
          <w:szCs w:val="24"/>
          <w:lang w:val="ru-RU"/>
        </w:rPr>
        <w:t xml:space="preserve"> от него, </w:t>
      </w:r>
      <w:proofErr w:type="spellStart"/>
      <w:r w:rsidRPr="00D435D4">
        <w:rPr>
          <w:sz w:val="24"/>
          <w:szCs w:val="24"/>
          <w:lang w:val="ru-RU"/>
        </w:rPr>
        <w:t>съставляващи</w:t>
      </w:r>
      <w:proofErr w:type="spellEnd"/>
      <w:r w:rsidRPr="00D435D4">
        <w:rPr>
          <w:sz w:val="24"/>
          <w:szCs w:val="24"/>
          <w:lang w:val="ru-RU"/>
        </w:rPr>
        <w:t xml:space="preserve"> </w:t>
      </w:r>
      <w:r w:rsidRPr="00D435D4">
        <w:rPr>
          <w:sz w:val="24"/>
          <w:szCs w:val="24"/>
          <w:lang w:val="bg-BG"/>
        </w:rPr>
        <w:t>Приложение към Заповед № РД 09-778/20.08.2018 г. на министъра на земеделието, храните и горите;</w:t>
      </w:r>
    </w:p>
    <w:p w:rsidR="00EE46E3" w:rsidRPr="00D435D4" w:rsidRDefault="00EE46E3" w:rsidP="00EE46E3">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EE46E3" w:rsidRPr="00D435D4" w:rsidRDefault="00EE46E3" w:rsidP="00EE46E3">
      <w:pPr>
        <w:pStyle w:val="a9"/>
        <w:numPr>
          <w:ilvl w:val="8"/>
          <w:numId w:val="1"/>
        </w:numPr>
        <w:rPr>
          <w:iCs/>
          <w:lang w:val="bg-BG"/>
        </w:rPr>
      </w:pPr>
      <w:r w:rsidRPr="00D435D4">
        <w:rPr>
          <w:rFonts w:cs="Times New Roman"/>
          <w:szCs w:val="24"/>
          <w:lang w:val="bg-BG"/>
        </w:rPr>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ЗУСЕСИФ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xml:space="preserve">, </w:t>
      </w:r>
      <w:proofErr w:type="spellStart"/>
      <w:r w:rsidRPr="00D435D4">
        <w:rPr>
          <w:iCs/>
          <w:szCs w:val="24"/>
          <w:lang w:val="bg-BG"/>
        </w:rPr>
        <w:t>оправомощен</w:t>
      </w:r>
      <w:proofErr w:type="spellEnd"/>
      <w:r w:rsidRPr="00D435D4">
        <w:rPr>
          <w:iCs/>
          <w:szCs w:val="24"/>
          <w:lang w:val="bg-BG"/>
        </w:rPr>
        <w:t xml:space="preserve"> контролен орган, </w:t>
      </w:r>
      <w:proofErr w:type="spellStart"/>
      <w:r w:rsidRPr="00D435D4">
        <w:rPr>
          <w:iCs/>
          <w:szCs w:val="24"/>
          <w:lang w:val="bg-BG"/>
        </w:rPr>
        <w:t>одитни</w:t>
      </w:r>
      <w:proofErr w:type="spellEnd"/>
      <w:r w:rsidRPr="00D435D4">
        <w:rPr>
          <w:iCs/>
          <w:szCs w:val="24"/>
          <w:lang w:val="bg-BG"/>
        </w:rPr>
        <w:t xml:space="preserve">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t>ФОНДЪТ</w:t>
      </w:r>
      <w:r w:rsidRPr="00D435D4">
        <w:rPr>
          <w:szCs w:val="24"/>
          <w:shd w:val="clear" w:color="auto" w:fill="FEFEFE"/>
          <w:lang w:val="ru-RU"/>
        </w:rPr>
        <w:t xml:space="preserve"> </w:t>
      </w:r>
      <w:proofErr w:type="spellStart"/>
      <w:r w:rsidRPr="00D435D4">
        <w:rPr>
          <w:szCs w:val="24"/>
          <w:shd w:val="clear" w:color="auto" w:fill="FEFEFE"/>
          <w:lang w:val="ru-RU"/>
        </w:rPr>
        <w:t>налага</w:t>
      </w:r>
      <w:proofErr w:type="spellEnd"/>
      <w:r w:rsidRPr="00D435D4">
        <w:rPr>
          <w:szCs w:val="24"/>
          <w:shd w:val="clear" w:color="auto" w:fill="FEFEFE"/>
          <w:lang w:val="ru-RU"/>
        </w:rPr>
        <w:t xml:space="preserve"> финансов</w:t>
      </w:r>
      <w:r w:rsidRPr="00D435D4">
        <w:rPr>
          <w:szCs w:val="24"/>
          <w:shd w:val="clear" w:color="auto" w:fill="FEFEFE"/>
          <w:lang w:val="bg-BG"/>
        </w:rPr>
        <w:t>и</w:t>
      </w:r>
      <w:r w:rsidRPr="00D435D4">
        <w:rPr>
          <w:szCs w:val="24"/>
          <w:shd w:val="clear" w:color="auto" w:fill="FEFEFE"/>
          <w:lang w:val="ru-RU"/>
        </w:rPr>
        <w:t xml:space="preserve"> </w:t>
      </w:r>
      <w:proofErr w:type="spellStart"/>
      <w:r w:rsidRPr="00D435D4">
        <w:rPr>
          <w:szCs w:val="24"/>
          <w:shd w:val="clear" w:color="auto" w:fill="FEFEFE"/>
          <w:lang w:val="ru-RU"/>
        </w:rPr>
        <w:t>корекции</w:t>
      </w:r>
      <w:proofErr w:type="spellEnd"/>
      <w:r w:rsidRPr="00D435D4">
        <w:rPr>
          <w:szCs w:val="24"/>
          <w:shd w:val="clear" w:color="auto" w:fill="FEFEFE"/>
          <w:lang w:val="ru-RU"/>
        </w:rPr>
        <w:t xml:space="preserve">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w:t>
      </w:r>
      <w:proofErr w:type="spellStart"/>
      <w:r w:rsidRPr="00D435D4">
        <w:rPr>
          <w:szCs w:val="24"/>
          <w:shd w:val="clear" w:color="auto" w:fill="FEFEFE"/>
          <w:lang w:val="ru-RU"/>
        </w:rPr>
        <w:t>реда</w:t>
      </w:r>
      <w:proofErr w:type="spellEnd"/>
      <w:r w:rsidRPr="00D435D4">
        <w:rPr>
          <w:szCs w:val="24"/>
          <w:shd w:val="clear" w:color="auto" w:fill="FEFEFE"/>
          <w:lang w:val="ru-RU"/>
        </w:rPr>
        <w:t xml:space="preserve"> на </w:t>
      </w:r>
      <w:bookmarkStart w:id="0" w:name="to_paragraph_id33264205"/>
      <w:bookmarkEnd w:id="0"/>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proofErr w:type="spellStart"/>
      <w:r w:rsidRPr="00D435D4">
        <w:rPr>
          <w:rFonts w:cs="Times New Roman"/>
          <w:lang w:val="ru-RU"/>
        </w:rPr>
        <w:t>риета</w:t>
      </w:r>
      <w:proofErr w:type="spellEnd"/>
      <w:r w:rsidRPr="00D435D4">
        <w:rPr>
          <w:rFonts w:cs="Times New Roman"/>
          <w:lang w:val="ru-RU"/>
        </w:rPr>
        <w:t xml:space="preserve"> с </w:t>
      </w:r>
      <w:hyperlink r:id="rId11" w:history="1">
        <w:r w:rsidRPr="00D435D4">
          <w:rPr>
            <w:rStyle w:val="a5"/>
            <w:rFonts w:cs="Times New Roman"/>
            <w:color w:val="auto"/>
            <w:lang w:val="ru-RU"/>
          </w:rPr>
          <w:t>П</w:t>
        </w:r>
        <w:proofErr w:type="spellStart"/>
        <w:r w:rsidRPr="00D435D4">
          <w:rPr>
            <w:rStyle w:val="a5"/>
            <w:rFonts w:cs="Times New Roman"/>
            <w:color w:val="auto"/>
            <w:lang w:val="bg-BG"/>
          </w:rPr>
          <w:t>остановление</w:t>
        </w:r>
        <w:proofErr w:type="spellEnd"/>
        <w:r w:rsidRPr="00D435D4">
          <w:rPr>
            <w:rStyle w:val="a5"/>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proofErr w:type="spellStart"/>
      <w:r w:rsidRPr="00D435D4">
        <w:rPr>
          <w:rFonts w:cs="Times New Roman"/>
          <w:lang w:val="ru-RU"/>
        </w:rPr>
        <w:t>обн</w:t>
      </w:r>
      <w:proofErr w:type="spellEnd"/>
      <w:r w:rsidRPr="00D435D4">
        <w:rPr>
          <w:rFonts w:cs="Times New Roman"/>
          <w:lang w:val="ru-RU"/>
        </w:rPr>
        <w:t xml:space="preserve">., </w:t>
      </w:r>
      <w:proofErr w:type="gramStart"/>
      <w:r w:rsidRPr="00D435D4">
        <w:rPr>
          <w:rFonts w:cs="Times New Roman"/>
          <w:lang w:val="ru-RU"/>
        </w:rPr>
        <w:t xml:space="preserve">ДВ, </w:t>
      </w:r>
      <w:hyperlink r:id="rId12" w:history="1">
        <w:proofErr w:type="spellStart"/>
        <w:r w:rsidRPr="00D435D4">
          <w:rPr>
            <w:rStyle w:val="a5"/>
            <w:rFonts w:cs="Times New Roman"/>
            <w:color w:val="auto"/>
            <w:lang w:val="ru-RU"/>
          </w:rPr>
          <w:t>бр</w:t>
        </w:r>
        <w:proofErr w:type="spellEnd"/>
        <w:r w:rsidRPr="00D435D4">
          <w:rPr>
            <w:rStyle w:val="a5"/>
            <w:rFonts w:cs="Times New Roman"/>
            <w:color w:val="auto"/>
            <w:lang w:val="ru-RU"/>
          </w:rPr>
          <w:t>. 27</w:t>
        </w:r>
      </w:hyperlink>
      <w:r w:rsidRPr="00D435D4">
        <w:rPr>
          <w:rFonts w:cs="Times New Roman"/>
          <w:lang w:val="ru-RU"/>
        </w:rPr>
        <w:t xml:space="preserve"> от 2017 г.</w:t>
      </w:r>
      <w:r w:rsidRPr="00D435D4">
        <w:rPr>
          <w:rFonts w:cs="Times New Roman"/>
          <w:lang w:val="bg-BG"/>
        </w:rPr>
        <w:t>)</w:t>
      </w:r>
      <w:r>
        <w:rPr>
          <w:rFonts w:cs="Times New Roman"/>
          <w:lang w:val="ru-RU"/>
        </w:rPr>
        <w:t>.</w:t>
      </w:r>
      <w:proofErr w:type="gramEnd"/>
    </w:p>
    <w:p w:rsidR="00EE46E3" w:rsidRPr="00D435D4" w:rsidRDefault="00EE46E3" w:rsidP="00EE46E3">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rsidR="00EE46E3" w:rsidRPr="00D435D4" w:rsidRDefault="00EE46E3" w:rsidP="00EE46E3">
      <w:pPr>
        <w:ind w:firstLine="708"/>
        <w:jc w:val="both"/>
        <w:rPr>
          <w:sz w:val="24"/>
          <w:szCs w:val="24"/>
          <w:shd w:val="clear" w:color="auto" w:fill="FEFEFE"/>
          <w:lang w:val="bg-BG"/>
        </w:rPr>
      </w:pPr>
      <w:r w:rsidRPr="00D435D4">
        <w:rPr>
          <w:sz w:val="24"/>
          <w:szCs w:val="24"/>
          <w:shd w:val="clear" w:color="auto" w:fill="FEFEFE"/>
          <w:lang w:val="bg-BG"/>
        </w:rPr>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EE46E3" w:rsidRPr="00D435D4" w:rsidRDefault="00EE46E3" w:rsidP="00EE46E3">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w:t>
      </w:r>
      <w:proofErr w:type="spellStart"/>
      <w:r w:rsidRPr="00D435D4">
        <w:rPr>
          <w:rFonts w:cs="Times New Roman"/>
          <w:sz w:val="24"/>
          <w:szCs w:val="24"/>
          <w:lang w:val="bg-BG"/>
        </w:rPr>
        <w:t>оправомощен</w:t>
      </w:r>
      <w:proofErr w:type="spellEnd"/>
      <w:r w:rsidRPr="00D435D4">
        <w:rPr>
          <w:rFonts w:cs="Times New Roman"/>
          <w:sz w:val="24"/>
          <w:szCs w:val="24"/>
          <w:lang w:val="bg-BG"/>
        </w:rPr>
        <w:t xml:space="preserve"> компетентен орган при осъществяване на предварителна проверка относно </w:t>
      </w:r>
      <w:proofErr w:type="spellStart"/>
      <w:r w:rsidRPr="00D435D4">
        <w:rPr>
          <w:rFonts w:cs="Times New Roman"/>
          <w:sz w:val="24"/>
          <w:szCs w:val="24"/>
          <w:lang w:val="bg-BG"/>
        </w:rPr>
        <w:t>законосъбразността</w:t>
      </w:r>
      <w:proofErr w:type="spellEnd"/>
      <w:r w:rsidRPr="00D435D4">
        <w:rPr>
          <w:rFonts w:cs="Times New Roman"/>
          <w:sz w:val="24"/>
          <w:szCs w:val="24"/>
          <w:lang w:val="bg-BG"/>
        </w:rPr>
        <w:t xml:space="preserve"> на планираните обществени поръчки за възлагане на дейностите по одобрения проект;</w:t>
      </w:r>
    </w:p>
    <w:p w:rsidR="00EE46E3" w:rsidRPr="00D435D4" w:rsidRDefault="00EE46E3" w:rsidP="00EE46E3">
      <w:pPr>
        <w:ind w:firstLine="708"/>
        <w:jc w:val="both"/>
        <w:rPr>
          <w:rFonts w:cs="Times New Roman"/>
          <w:sz w:val="24"/>
          <w:szCs w:val="24"/>
          <w:lang w:val="bg-BG"/>
        </w:rPr>
      </w:pPr>
      <w:r w:rsidRPr="00D435D4">
        <w:rPr>
          <w:rFonts w:cs="Times New Roman"/>
          <w:sz w:val="24"/>
          <w:szCs w:val="24"/>
          <w:lang w:val="bg-BG"/>
        </w:rPr>
        <w:t xml:space="preserve">25. </w:t>
      </w:r>
      <w:r w:rsidRPr="00D435D4">
        <w:rPr>
          <w:rFonts w:cs="Times New Roman"/>
          <w:b/>
          <w:sz w:val="24"/>
          <w:szCs w:val="24"/>
          <w:lang w:val="bg-BG"/>
        </w:rPr>
        <w:t>БЕНЕФИЦИЕНТЪТ</w:t>
      </w:r>
      <w:r w:rsidRPr="00D435D4">
        <w:rPr>
          <w:rFonts w:cs="Times New Roman"/>
          <w:sz w:val="24"/>
          <w:szCs w:val="24"/>
          <w:lang w:val="bg-BG"/>
        </w:rPr>
        <w:t xml:space="preserve"> не е спазил изискванията на Процедурата за контрол по ЗОП, което е констатирано от ФОНДА или друг </w:t>
      </w:r>
      <w:proofErr w:type="spellStart"/>
      <w:r w:rsidRPr="00D435D4">
        <w:rPr>
          <w:rFonts w:cs="Times New Roman"/>
          <w:sz w:val="24"/>
          <w:szCs w:val="24"/>
          <w:lang w:val="bg-BG"/>
        </w:rPr>
        <w:t>оправомощен</w:t>
      </w:r>
      <w:proofErr w:type="spellEnd"/>
      <w:r w:rsidRPr="00D435D4">
        <w:rPr>
          <w:rFonts w:cs="Times New Roman"/>
          <w:sz w:val="24"/>
          <w:szCs w:val="24"/>
          <w:lang w:val="bg-BG"/>
        </w:rPr>
        <w:t xml:space="preserve"> компетентен орган;</w:t>
      </w: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lang w:val="bg-BG"/>
        </w:rPr>
        <w:t xml:space="preserve">26. </w:t>
      </w:r>
      <w:r w:rsidRPr="00D435D4">
        <w:rPr>
          <w:rFonts w:cs="Times New Roman"/>
          <w:b/>
          <w:szCs w:val="24"/>
          <w:lang w:val="bg-BG"/>
        </w:rPr>
        <w:t>БЕНЕФИЦИЕНТЪТ</w:t>
      </w:r>
      <w:r w:rsidRPr="00D435D4">
        <w:rPr>
          <w:rFonts w:cs="Times New Roman"/>
          <w:szCs w:val="24"/>
          <w:lang w:val="bg-BG"/>
        </w:rPr>
        <w:t xml:space="preserve"> не е спазил правилата за възлагане на обществени поръчки или на предварително дадени от </w:t>
      </w:r>
      <w:r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 </w:t>
      </w:r>
    </w:p>
    <w:p w:rsidR="00EE46E3" w:rsidRPr="00D435D4" w:rsidRDefault="00EE46E3" w:rsidP="00EE46E3">
      <w:pPr>
        <w:pStyle w:val="a9"/>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rsidR="00EE46E3" w:rsidRPr="00D435D4" w:rsidRDefault="00EE46E3" w:rsidP="00EE46E3">
      <w:pPr>
        <w:pStyle w:val="a9"/>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rsidR="00EE46E3" w:rsidRPr="00D435D4" w:rsidRDefault="00EE46E3" w:rsidP="00EE46E3">
      <w:pPr>
        <w:pStyle w:val="a9"/>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EE46E3" w:rsidRPr="00D435D4" w:rsidRDefault="00EE46E3" w:rsidP="00EE46E3">
      <w:pPr>
        <w:pStyle w:val="a9"/>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10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w:t>
      </w:r>
      <w:r w:rsidRPr="00D435D4">
        <w:rPr>
          <w:rFonts w:cs="Times New Roman"/>
          <w:szCs w:val="24"/>
          <w:shd w:val="clear" w:color="auto" w:fill="FEFEFE"/>
          <w:lang w:val="bg-BG"/>
        </w:rPr>
        <w:lastRenderedPageBreak/>
        <w:t xml:space="preserve">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rsidR="00EE46E3" w:rsidRPr="00D435D4" w:rsidRDefault="00EE46E3" w:rsidP="00EE46E3">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EE46E3" w:rsidRPr="00D435D4" w:rsidRDefault="00EE46E3" w:rsidP="00EE46E3">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proofErr w:type="gramStart"/>
      <w:r w:rsidRPr="00D435D4">
        <w:rPr>
          <w:rFonts w:cs="Times New Roman"/>
          <w:b/>
          <w:szCs w:val="24"/>
          <w:shd w:val="clear" w:color="auto" w:fill="FEFEFE"/>
          <w:lang w:val="ru-RU"/>
        </w:rPr>
        <w:t>(5)</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Когато</w:t>
      </w:r>
      <w:proofErr w:type="spellEnd"/>
      <w:r w:rsidRPr="00D435D4">
        <w:rPr>
          <w:rFonts w:cs="Times New Roman"/>
          <w:szCs w:val="24"/>
          <w:shd w:val="clear" w:color="auto" w:fill="FEFEFE"/>
          <w:lang w:val="ru-RU"/>
        </w:rPr>
        <w:t xml:space="preserve">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w:t>
      </w:r>
      <w:proofErr w:type="spellStart"/>
      <w:r w:rsidRPr="00D435D4">
        <w:rPr>
          <w:rFonts w:cs="Times New Roman"/>
          <w:szCs w:val="24"/>
          <w:shd w:val="clear" w:color="auto" w:fill="FEFEFE"/>
          <w:lang w:val="ru-RU"/>
        </w:rPr>
        <w:t>датата</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изтичане</w:t>
      </w:r>
      <w:proofErr w:type="spellEnd"/>
      <w:r w:rsidRPr="00D435D4">
        <w:rPr>
          <w:rFonts w:cs="Times New Roman"/>
          <w:szCs w:val="24"/>
          <w:shd w:val="clear" w:color="auto" w:fill="FEFEFE"/>
          <w:lang w:val="ru-RU"/>
        </w:rPr>
        <w:t xml:space="preserve"> на срока по чл. 6, ал. 10 от договора, </w:t>
      </w:r>
      <w:proofErr w:type="spellStart"/>
      <w:r w:rsidRPr="00D435D4">
        <w:rPr>
          <w:rFonts w:cs="Times New Roman"/>
          <w:szCs w:val="24"/>
          <w:shd w:val="clear" w:color="auto" w:fill="FEFEFE"/>
          <w:lang w:val="ru-RU"/>
        </w:rPr>
        <w:t>неизпълнението</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задължението</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бенефициента</w:t>
      </w:r>
      <w:proofErr w:type="spellEnd"/>
      <w:r w:rsidRPr="00D435D4">
        <w:rPr>
          <w:rFonts w:cs="Times New Roman"/>
          <w:szCs w:val="24"/>
          <w:shd w:val="clear" w:color="auto" w:fill="FEFEFE"/>
          <w:lang w:val="ru-RU"/>
        </w:rPr>
        <w:t xml:space="preserve"> по отношение </w:t>
      </w:r>
      <w:proofErr w:type="spellStart"/>
      <w:r w:rsidRPr="00D435D4">
        <w:rPr>
          <w:rFonts w:cs="Times New Roman"/>
          <w:szCs w:val="24"/>
          <w:shd w:val="clear" w:color="auto" w:fill="FEFEFE"/>
          <w:lang w:val="ru-RU"/>
        </w:rPr>
        <w:t>задълженията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включени</w:t>
      </w:r>
      <w:proofErr w:type="spellEnd"/>
      <w:r w:rsidRPr="00D435D4">
        <w:rPr>
          <w:rFonts w:cs="Times New Roman"/>
          <w:szCs w:val="24"/>
          <w:shd w:val="clear" w:color="auto" w:fill="FEFEFE"/>
          <w:lang w:val="ru-RU"/>
        </w:rPr>
        <w:t xml:space="preserve"> в Приложение № 2 </w:t>
      </w:r>
      <w:proofErr w:type="spellStart"/>
      <w:r w:rsidRPr="00D435D4">
        <w:rPr>
          <w:rFonts w:cs="Times New Roman"/>
          <w:szCs w:val="24"/>
          <w:shd w:val="clear" w:color="auto" w:fill="FEFEFE"/>
          <w:lang w:val="ru-RU"/>
        </w:rPr>
        <w:t>съгласно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одобрената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производствена</w:t>
      </w:r>
      <w:proofErr w:type="spellEnd"/>
      <w:r w:rsidRPr="00D435D4">
        <w:rPr>
          <w:rFonts w:cs="Times New Roman"/>
          <w:szCs w:val="24"/>
          <w:shd w:val="clear" w:color="auto" w:fill="FEFEFE"/>
          <w:lang w:val="ru-RU"/>
        </w:rPr>
        <w:t xml:space="preserve"> и </w:t>
      </w:r>
      <w:proofErr w:type="spellStart"/>
      <w:r w:rsidRPr="00D435D4">
        <w:rPr>
          <w:rFonts w:cs="Times New Roman"/>
          <w:szCs w:val="24"/>
          <w:shd w:val="clear" w:color="auto" w:fill="FEFEFE"/>
          <w:lang w:val="ru-RU"/>
        </w:rPr>
        <w:t>търговска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програма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ако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има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такава</w:t>
      </w:r>
      <w:proofErr w:type="spellEnd"/>
      <w:r w:rsidRPr="00D435D4">
        <w:rPr>
          <w:rFonts w:cs="Times New Roman"/>
          <w:szCs w:val="24"/>
          <w:shd w:val="clear" w:color="auto" w:fill="FEFEFE"/>
          <w:lang w:val="ru-RU"/>
        </w:rPr>
        <w:t xml:space="preserve">) е </w:t>
      </w:r>
      <w:proofErr w:type="spellStart"/>
      <w:r w:rsidRPr="00D435D4">
        <w:rPr>
          <w:rFonts w:cs="Times New Roman"/>
          <w:szCs w:val="24"/>
          <w:shd w:val="clear" w:color="auto" w:fill="FEFEFE"/>
          <w:lang w:val="ru-RU"/>
        </w:rPr>
        <w:t>по-голямо</w:t>
      </w:r>
      <w:proofErr w:type="spellEnd"/>
      <w:r w:rsidRPr="00D435D4">
        <w:rPr>
          <w:rFonts w:cs="Times New Roman"/>
          <w:szCs w:val="24"/>
          <w:shd w:val="clear" w:color="auto" w:fill="FEFEFE"/>
          <w:lang w:val="ru-RU"/>
        </w:rPr>
        <w:t xml:space="preserve"> от 50 на сто от </w:t>
      </w:r>
      <w:proofErr w:type="spellStart"/>
      <w:r w:rsidRPr="00D435D4">
        <w:rPr>
          <w:rFonts w:cs="Times New Roman"/>
          <w:szCs w:val="24"/>
          <w:shd w:val="clear" w:color="auto" w:fill="FEFEFE"/>
          <w:lang w:val="ru-RU"/>
        </w:rPr>
        <w:t>тях</w:t>
      </w:r>
      <w:proofErr w:type="spellEnd"/>
      <w:r w:rsidRPr="00D435D4">
        <w:rPr>
          <w:rFonts w:cs="Times New Roman"/>
          <w:szCs w:val="24"/>
          <w:shd w:val="clear" w:color="auto" w:fill="FEFEFE"/>
          <w:lang w:val="ru-RU"/>
        </w:rPr>
        <w:t xml:space="preserve">, ФОНДЪТ </w:t>
      </w:r>
      <w:proofErr w:type="spellStart"/>
      <w:r w:rsidRPr="00D435D4">
        <w:rPr>
          <w:rFonts w:cs="Times New Roman"/>
          <w:szCs w:val="24"/>
          <w:shd w:val="clear" w:color="auto" w:fill="FEFEFE"/>
          <w:lang w:val="ru-RU"/>
        </w:rPr>
        <w:t>претендира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възстановяване</w:t>
      </w:r>
      <w:proofErr w:type="spellEnd"/>
      <w:r w:rsidRPr="00D435D4">
        <w:rPr>
          <w:rFonts w:cs="Times New Roman"/>
          <w:szCs w:val="24"/>
          <w:shd w:val="clear" w:color="auto" w:fill="FEFEFE"/>
          <w:lang w:val="ru-RU"/>
        </w:rPr>
        <w:t xml:space="preserve"> на</w:t>
      </w:r>
      <w:proofErr w:type="gram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изплатената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помощ</w:t>
      </w:r>
      <w:proofErr w:type="spellEnd"/>
      <w:r w:rsidRPr="00D435D4">
        <w:rPr>
          <w:rFonts w:cs="Times New Roman"/>
          <w:szCs w:val="24"/>
          <w:shd w:val="clear" w:color="auto" w:fill="FEFEFE"/>
          <w:lang w:val="ru-RU"/>
        </w:rPr>
        <w:t xml:space="preserve"> по </w:t>
      </w:r>
      <w:proofErr w:type="spellStart"/>
      <w:r w:rsidRPr="00D435D4">
        <w:rPr>
          <w:rFonts w:cs="Times New Roman"/>
          <w:szCs w:val="24"/>
          <w:shd w:val="clear" w:color="auto" w:fill="FEFEFE"/>
          <w:lang w:val="ru-RU"/>
        </w:rPr>
        <w:t>този</w:t>
      </w:r>
      <w:proofErr w:type="spellEnd"/>
      <w:r w:rsidRPr="00D435D4">
        <w:rPr>
          <w:rFonts w:cs="Times New Roman"/>
          <w:szCs w:val="24"/>
          <w:shd w:val="clear" w:color="auto" w:fill="FEFEFE"/>
          <w:lang w:val="ru-RU"/>
        </w:rPr>
        <w:t xml:space="preserve"> договор.</w:t>
      </w:r>
    </w:p>
    <w:p w:rsidR="00EE46E3" w:rsidRPr="00D435D4" w:rsidRDefault="00EE46E3" w:rsidP="00EE46E3">
      <w:pPr>
        <w:pStyle w:val="a9"/>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proofErr w:type="gramStart"/>
      <w:r w:rsidRPr="00D435D4">
        <w:rPr>
          <w:rFonts w:cs="Times New Roman"/>
          <w:b/>
          <w:szCs w:val="24"/>
          <w:shd w:val="clear" w:color="auto" w:fill="FEFEFE"/>
          <w:lang w:val="ru-RU"/>
        </w:rPr>
        <w:t>(6)</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помощ</w:t>
      </w:r>
      <w:proofErr w:type="spellEnd"/>
      <w:r w:rsidRPr="00D435D4">
        <w:rPr>
          <w:rFonts w:cs="Times New Roman"/>
          <w:szCs w:val="24"/>
          <w:shd w:val="clear" w:color="auto" w:fill="FEFEFE"/>
          <w:lang w:val="ru-RU"/>
        </w:rPr>
        <w:t xml:space="preserve"> се </w:t>
      </w:r>
      <w:proofErr w:type="spellStart"/>
      <w:r w:rsidRPr="00D435D4">
        <w:rPr>
          <w:rFonts w:cs="Times New Roman"/>
          <w:szCs w:val="24"/>
          <w:shd w:val="clear" w:color="auto" w:fill="FEFEFE"/>
          <w:lang w:val="ru-RU"/>
        </w:rPr>
        <w:t>намалява</w:t>
      </w:r>
      <w:proofErr w:type="spellEnd"/>
      <w:r w:rsidRPr="00D435D4">
        <w:rPr>
          <w:rFonts w:cs="Times New Roman"/>
          <w:szCs w:val="24"/>
          <w:shd w:val="clear" w:color="auto" w:fill="FEFEFE"/>
          <w:lang w:val="ru-RU"/>
        </w:rPr>
        <w:t xml:space="preserve"> с размера на </w:t>
      </w:r>
      <w:proofErr w:type="spellStart"/>
      <w:r w:rsidRPr="00D435D4">
        <w:rPr>
          <w:rFonts w:cs="Times New Roman"/>
          <w:szCs w:val="24"/>
          <w:shd w:val="clear" w:color="auto" w:fill="FEFEFE"/>
          <w:lang w:val="ru-RU"/>
        </w:rPr>
        <w:t>генерирания</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нетен</w:t>
      </w:r>
      <w:proofErr w:type="spellEnd"/>
      <w:r w:rsidRPr="00D435D4">
        <w:rPr>
          <w:rFonts w:cs="Times New Roman"/>
          <w:szCs w:val="24"/>
          <w:shd w:val="clear" w:color="auto" w:fill="FEFEFE"/>
          <w:lang w:val="ru-RU"/>
        </w:rPr>
        <w:t xml:space="preserve">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xml:space="preserve">, в случай </w:t>
      </w:r>
      <w:proofErr w:type="spellStart"/>
      <w:r w:rsidRPr="00D435D4">
        <w:rPr>
          <w:rFonts w:cs="Times New Roman"/>
          <w:szCs w:val="24"/>
          <w:shd w:val="clear" w:color="auto" w:fill="FEFEFE"/>
          <w:lang w:val="ru-RU"/>
        </w:rPr>
        <w:t>че</w:t>
      </w:r>
      <w:proofErr w:type="spellEnd"/>
      <w:r w:rsidRPr="00D435D4">
        <w:rPr>
          <w:rFonts w:cs="Times New Roman"/>
          <w:szCs w:val="24"/>
          <w:shd w:val="clear" w:color="auto" w:fill="FEFEFE"/>
          <w:lang w:val="ru-RU"/>
        </w:rPr>
        <w:t xml:space="preserve">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w:t>
      </w:r>
      <w:proofErr w:type="spellStart"/>
      <w:r w:rsidRPr="00D435D4">
        <w:rPr>
          <w:rFonts w:cs="Times New Roman"/>
          <w:szCs w:val="24"/>
          <w:shd w:val="clear" w:color="auto" w:fill="FEFEFE"/>
          <w:lang w:val="ru-RU"/>
        </w:rPr>
        <w:t>датата</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изтичане</w:t>
      </w:r>
      <w:proofErr w:type="spellEnd"/>
      <w:r w:rsidRPr="00D435D4">
        <w:rPr>
          <w:rFonts w:cs="Times New Roman"/>
          <w:szCs w:val="24"/>
          <w:shd w:val="clear" w:color="auto" w:fill="FEFEFE"/>
          <w:lang w:val="ru-RU"/>
        </w:rPr>
        <w:t xml:space="preserve"> на срока по чл. 6, ал. 10 от договора, се установи, </w:t>
      </w:r>
      <w:proofErr w:type="spellStart"/>
      <w:r w:rsidRPr="00D435D4">
        <w:rPr>
          <w:rFonts w:cs="Times New Roman"/>
          <w:szCs w:val="24"/>
          <w:shd w:val="clear" w:color="auto" w:fill="FEFEFE"/>
          <w:lang w:val="ru-RU"/>
        </w:rPr>
        <w:t>че</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проектът</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генерира</w:t>
      </w:r>
      <w:proofErr w:type="spellEnd"/>
      <w:r w:rsidRPr="00D435D4">
        <w:rPr>
          <w:rFonts w:cs="Times New Roman"/>
          <w:szCs w:val="24"/>
          <w:shd w:val="clear" w:color="auto" w:fill="FEFEFE"/>
          <w:lang w:val="ru-RU"/>
        </w:rPr>
        <w:t xml:space="preserve"> приходи, а </w:t>
      </w:r>
      <w:proofErr w:type="spellStart"/>
      <w:r w:rsidRPr="00D435D4">
        <w:rPr>
          <w:rFonts w:cs="Times New Roman"/>
          <w:szCs w:val="24"/>
          <w:shd w:val="clear" w:color="auto" w:fill="FEFEFE"/>
          <w:lang w:val="ru-RU"/>
        </w:rPr>
        <w:t>интензитетът</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подпомагане</w:t>
      </w:r>
      <w:proofErr w:type="spellEnd"/>
      <w:r w:rsidRPr="00D435D4">
        <w:rPr>
          <w:rFonts w:cs="Times New Roman"/>
          <w:szCs w:val="24"/>
          <w:shd w:val="clear" w:color="auto" w:fill="FEFEFE"/>
          <w:lang w:val="ru-RU"/>
        </w:rPr>
        <w:t xml:space="preserve"> е определен на сто на сто</w:t>
      </w:r>
      <w:proofErr w:type="gramEnd"/>
      <w:r w:rsidRPr="00D435D4">
        <w:rPr>
          <w:rFonts w:cs="Times New Roman"/>
          <w:szCs w:val="24"/>
          <w:shd w:val="clear" w:color="auto" w:fill="FEFEFE"/>
          <w:lang w:val="ru-RU"/>
        </w:rPr>
        <w:t xml:space="preserve"> </w:t>
      </w:r>
      <w:proofErr w:type="spellStart"/>
      <w:proofErr w:type="gramStart"/>
      <w:r w:rsidRPr="00D435D4">
        <w:rPr>
          <w:rFonts w:cs="Times New Roman"/>
          <w:szCs w:val="24"/>
          <w:shd w:val="clear" w:color="auto" w:fill="FEFEFE"/>
          <w:lang w:val="ru-RU"/>
        </w:rPr>
        <w:t>въз</w:t>
      </w:r>
      <w:proofErr w:type="spellEnd"/>
      <w:r w:rsidRPr="00D435D4">
        <w:rPr>
          <w:rFonts w:cs="Times New Roman"/>
          <w:szCs w:val="24"/>
          <w:shd w:val="clear" w:color="auto" w:fill="FEFEFE"/>
          <w:lang w:val="ru-RU"/>
        </w:rPr>
        <w:t xml:space="preserve"> основа на </w:t>
      </w:r>
      <w:proofErr w:type="spellStart"/>
      <w:r w:rsidRPr="00D435D4">
        <w:rPr>
          <w:rFonts w:cs="Times New Roman"/>
          <w:szCs w:val="24"/>
          <w:shd w:val="clear" w:color="auto" w:fill="FEFEFE"/>
          <w:lang w:val="ru-RU"/>
        </w:rPr>
        <w:t>извършен</w:t>
      </w:r>
      <w:proofErr w:type="spellEnd"/>
      <w:r w:rsidRPr="00D435D4">
        <w:rPr>
          <w:rFonts w:cs="Times New Roman"/>
          <w:szCs w:val="24"/>
          <w:shd w:val="clear" w:color="auto" w:fill="FEFEFE"/>
          <w:lang w:val="ru-RU"/>
        </w:rPr>
        <w:t xml:space="preserve"> анализ </w:t>
      </w:r>
      <w:proofErr w:type="spellStart"/>
      <w:r w:rsidRPr="00D435D4">
        <w:rPr>
          <w:rFonts w:cs="Times New Roman"/>
          <w:szCs w:val="24"/>
          <w:shd w:val="clear" w:color="auto" w:fill="FEFEFE"/>
          <w:lang w:val="ru-RU"/>
        </w:rPr>
        <w:t>разходи-ползи</w:t>
      </w:r>
      <w:proofErr w:type="spellEnd"/>
      <w:r w:rsidRPr="00D435D4">
        <w:rPr>
          <w:rFonts w:cs="Times New Roman"/>
          <w:szCs w:val="24"/>
          <w:shd w:val="clear" w:color="auto" w:fill="FEFEFE"/>
          <w:lang w:val="ru-RU"/>
        </w:rPr>
        <w:t xml:space="preserve"> (финансов анализ), </w:t>
      </w:r>
      <w:proofErr w:type="spellStart"/>
      <w:r w:rsidRPr="00D435D4">
        <w:rPr>
          <w:rFonts w:cs="Times New Roman"/>
          <w:szCs w:val="24"/>
          <w:shd w:val="clear" w:color="auto" w:fill="FEFEFE"/>
          <w:lang w:val="ru-RU"/>
        </w:rPr>
        <w:t>според</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който</w:t>
      </w:r>
      <w:proofErr w:type="spellEnd"/>
      <w:r w:rsidRPr="00D435D4">
        <w:rPr>
          <w:rFonts w:cs="Times New Roman"/>
          <w:szCs w:val="24"/>
          <w:shd w:val="clear" w:color="auto" w:fill="FEFEFE"/>
          <w:lang w:val="ru-RU"/>
        </w:rPr>
        <w:t xml:space="preserve"> не </w:t>
      </w:r>
      <w:proofErr w:type="spellStart"/>
      <w:r w:rsidRPr="00D435D4">
        <w:rPr>
          <w:rFonts w:cs="Times New Roman"/>
          <w:szCs w:val="24"/>
          <w:shd w:val="clear" w:color="auto" w:fill="FEFEFE"/>
          <w:lang w:val="ru-RU"/>
        </w:rPr>
        <w:t>са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прогнозирани</w:t>
      </w:r>
      <w:proofErr w:type="spellEnd"/>
      <w:r w:rsidRPr="00D435D4">
        <w:rPr>
          <w:rFonts w:cs="Times New Roman"/>
          <w:szCs w:val="24"/>
          <w:shd w:val="clear" w:color="auto" w:fill="FEFEFE"/>
          <w:lang w:val="ru-RU"/>
        </w:rPr>
        <w:t xml:space="preserve"> приходи</w:t>
      </w:r>
      <w:r w:rsidRPr="00D435D4">
        <w:rPr>
          <w:rFonts w:cs="Times New Roman"/>
          <w:szCs w:val="24"/>
          <w:shd w:val="clear" w:color="auto" w:fill="FEFEFE"/>
          <w:lang w:val="bg-BG"/>
        </w:rPr>
        <w:t xml:space="preserve">, с изключение в случаите когато проектното предложение е одобрено, а финансовата помощ подлежи на изплащане при условията на Регламент </w:t>
      </w:r>
      <w:r w:rsidRPr="009A227A">
        <w:rPr>
          <w:rFonts w:cs="Times New Roman"/>
          <w:szCs w:val="24"/>
          <w:shd w:val="clear" w:color="auto" w:fill="FEFEFE"/>
          <w:lang w:val="bg-BG"/>
        </w:rPr>
        <w:t xml:space="preserve">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9A227A">
        <w:rPr>
          <w:rFonts w:cs="Times New Roman"/>
          <w:szCs w:val="24"/>
          <w:shd w:val="clear" w:color="auto" w:fill="FEFEFE"/>
          <w:lang w:val="bg-BG"/>
        </w:rPr>
        <w:t>de</w:t>
      </w:r>
      <w:proofErr w:type="spellEnd"/>
      <w:r w:rsidRPr="009A227A">
        <w:rPr>
          <w:rFonts w:cs="Times New Roman"/>
          <w:szCs w:val="24"/>
          <w:shd w:val="clear" w:color="auto" w:fill="FEFEFE"/>
          <w:lang w:val="bg-BG"/>
        </w:rPr>
        <w:t xml:space="preserve"> </w:t>
      </w:r>
      <w:proofErr w:type="spellStart"/>
      <w:r w:rsidRPr="009A227A">
        <w:rPr>
          <w:rFonts w:cs="Times New Roman"/>
          <w:szCs w:val="24"/>
          <w:shd w:val="clear" w:color="auto" w:fill="FEFEFE"/>
          <w:lang w:val="bg-BG"/>
        </w:rPr>
        <w:t>minimis</w:t>
      </w:r>
      <w:proofErr w:type="spellEnd"/>
      <w:proofErr w:type="gramEnd"/>
      <w:r w:rsidRPr="009A227A">
        <w:rPr>
          <w:rFonts w:cs="Times New Roman"/>
          <w:szCs w:val="24"/>
          <w:shd w:val="clear" w:color="auto" w:fill="FEFEFE"/>
          <w:lang w:val="bg-BG"/>
        </w:rPr>
        <w:t>, публикуван в „Официален вестник“ на Европе</w:t>
      </w:r>
      <w:r>
        <w:rPr>
          <w:rFonts w:cs="Times New Roman"/>
          <w:szCs w:val="24"/>
          <w:shd w:val="clear" w:color="auto" w:fill="FEFEFE"/>
          <w:lang w:val="bg-BG"/>
        </w:rPr>
        <w:t>йския съюз OJ L 352, 24.12.2013.</w:t>
      </w:r>
      <w:bookmarkStart w:id="1" w:name="_GoBack"/>
      <w:bookmarkEnd w:id="1"/>
    </w:p>
    <w:p w:rsidR="00EE46E3" w:rsidRPr="00D435D4" w:rsidRDefault="00EE46E3" w:rsidP="00EE46E3">
      <w:pPr>
        <w:pStyle w:val="a9"/>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rsidR="00EE46E3" w:rsidRPr="00D435D4" w:rsidRDefault="00EE46E3" w:rsidP="00EE46E3">
      <w:pPr>
        <w:ind w:firstLine="708"/>
        <w:jc w:val="both"/>
        <w:rPr>
          <w:rFonts w:cs="Times New Roman"/>
          <w:sz w:val="24"/>
          <w:szCs w:val="24"/>
          <w:lang w:val="bg-BG"/>
        </w:rPr>
      </w:pPr>
      <w:proofErr w:type="gramStart"/>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roofErr w:type="gramEnd"/>
    </w:p>
    <w:p w:rsidR="00EE46E3" w:rsidRPr="00D435D4" w:rsidRDefault="00EE46E3" w:rsidP="00EE46E3">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w:t>
      </w:r>
      <w:proofErr w:type="gramStart"/>
      <w:r w:rsidRPr="00D435D4">
        <w:rPr>
          <w:rFonts w:cs="Times New Roman"/>
          <w:sz w:val="24"/>
          <w:szCs w:val="24"/>
          <w:lang w:val="bg-BG"/>
        </w:rPr>
        <w:t>реда на</w:t>
      </w:r>
      <w:proofErr w:type="gramEnd"/>
      <w:r w:rsidRPr="00D435D4">
        <w:rPr>
          <w:rFonts w:cs="Times New Roman"/>
          <w:sz w:val="24"/>
          <w:szCs w:val="24"/>
          <w:lang w:val="bg-BG"/>
        </w:rPr>
        <w:t xml:space="preserve">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rsidR="00EE46E3" w:rsidRPr="00D435D4" w:rsidRDefault="00EE46E3" w:rsidP="00EE46E3">
      <w:pPr>
        <w:pStyle w:val="a9"/>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proofErr w:type="spellStart"/>
      <w:r w:rsidRPr="00D435D4">
        <w:rPr>
          <w:szCs w:val="24"/>
          <w:lang w:val="ru-RU" w:eastAsia="bg-BG"/>
        </w:rPr>
        <w:t>Всеки</w:t>
      </w:r>
      <w:proofErr w:type="spellEnd"/>
      <w:r w:rsidRPr="00D435D4">
        <w:rPr>
          <w:szCs w:val="24"/>
          <w:lang w:val="ru-RU" w:eastAsia="bg-BG"/>
        </w:rPr>
        <w:t xml:space="preserve"> </w:t>
      </w:r>
      <w:proofErr w:type="spellStart"/>
      <w:r w:rsidRPr="00D435D4">
        <w:rPr>
          <w:szCs w:val="24"/>
          <w:lang w:val="ru-RU" w:eastAsia="bg-BG"/>
        </w:rPr>
        <w:t>разход</w:t>
      </w:r>
      <w:proofErr w:type="spellEnd"/>
      <w:r w:rsidRPr="00D435D4">
        <w:rPr>
          <w:szCs w:val="24"/>
          <w:lang w:val="ru-RU" w:eastAsia="bg-BG"/>
        </w:rPr>
        <w:t xml:space="preserve">, предвиден за </w:t>
      </w:r>
      <w:proofErr w:type="spellStart"/>
      <w:r w:rsidRPr="00D435D4">
        <w:rPr>
          <w:szCs w:val="24"/>
          <w:lang w:val="ru-RU" w:eastAsia="bg-BG"/>
        </w:rPr>
        <w:t>финансиране</w:t>
      </w:r>
      <w:proofErr w:type="spellEnd"/>
      <w:r w:rsidRPr="00D435D4">
        <w:rPr>
          <w:szCs w:val="24"/>
          <w:lang w:val="ru-RU" w:eastAsia="bg-BG"/>
        </w:rPr>
        <w:t xml:space="preserve"> </w:t>
      </w:r>
      <w:proofErr w:type="spellStart"/>
      <w:r w:rsidRPr="00D435D4">
        <w:rPr>
          <w:szCs w:val="24"/>
          <w:lang w:val="ru-RU" w:eastAsia="bg-BG"/>
        </w:rPr>
        <w:t>със</w:t>
      </w:r>
      <w:proofErr w:type="spellEnd"/>
      <w:r w:rsidRPr="00D435D4">
        <w:rPr>
          <w:szCs w:val="24"/>
          <w:lang w:val="ru-RU" w:eastAsia="bg-BG"/>
        </w:rPr>
        <w:t xml:space="preserve"> средства от </w:t>
      </w:r>
      <w:proofErr w:type="spellStart"/>
      <w:r w:rsidRPr="00D435D4">
        <w:rPr>
          <w:szCs w:val="24"/>
          <w:lang w:val="ru-RU" w:eastAsia="bg-BG"/>
        </w:rPr>
        <w:t>безвъзмездна</w:t>
      </w:r>
      <w:proofErr w:type="spellEnd"/>
      <w:r w:rsidRPr="00D435D4">
        <w:rPr>
          <w:szCs w:val="24"/>
          <w:lang w:val="ru-RU" w:eastAsia="bg-BG"/>
        </w:rPr>
        <w:t xml:space="preserve"> </w:t>
      </w:r>
      <w:proofErr w:type="spellStart"/>
      <w:r w:rsidRPr="00D435D4">
        <w:rPr>
          <w:szCs w:val="24"/>
          <w:lang w:val="ru-RU" w:eastAsia="bg-BG"/>
        </w:rPr>
        <w:t>финансова</w:t>
      </w:r>
      <w:proofErr w:type="spellEnd"/>
      <w:r w:rsidRPr="00D435D4">
        <w:rPr>
          <w:szCs w:val="24"/>
          <w:lang w:val="ru-RU" w:eastAsia="bg-BG"/>
        </w:rPr>
        <w:t xml:space="preserve"> </w:t>
      </w:r>
      <w:proofErr w:type="spellStart"/>
      <w:r w:rsidRPr="00D435D4">
        <w:rPr>
          <w:szCs w:val="24"/>
          <w:lang w:val="ru-RU" w:eastAsia="bg-BG"/>
        </w:rPr>
        <w:t>помощ</w:t>
      </w:r>
      <w:proofErr w:type="spellEnd"/>
      <w:r w:rsidRPr="00D435D4">
        <w:rPr>
          <w:szCs w:val="24"/>
          <w:lang w:val="ru-RU" w:eastAsia="bg-BG"/>
        </w:rPr>
        <w:t xml:space="preserve">, </w:t>
      </w:r>
      <w:proofErr w:type="spellStart"/>
      <w:r w:rsidRPr="00D435D4">
        <w:rPr>
          <w:szCs w:val="24"/>
          <w:lang w:val="ru-RU" w:eastAsia="bg-BG"/>
        </w:rPr>
        <w:t>предоставена</w:t>
      </w:r>
      <w:proofErr w:type="spellEnd"/>
      <w:r w:rsidRPr="00D435D4">
        <w:rPr>
          <w:szCs w:val="24"/>
          <w:lang w:val="ru-RU" w:eastAsia="bg-BG"/>
        </w:rPr>
        <w:t xml:space="preserve"> с </w:t>
      </w:r>
      <w:proofErr w:type="spellStart"/>
      <w:r w:rsidRPr="00D435D4">
        <w:rPr>
          <w:szCs w:val="24"/>
          <w:lang w:val="ru-RU" w:eastAsia="bg-BG"/>
        </w:rPr>
        <w:t>този</w:t>
      </w:r>
      <w:proofErr w:type="spellEnd"/>
      <w:r w:rsidRPr="00D435D4">
        <w:rPr>
          <w:szCs w:val="24"/>
          <w:lang w:val="ru-RU" w:eastAsia="bg-BG"/>
        </w:rPr>
        <w:t xml:space="preserve"> договор, включен в </w:t>
      </w:r>
      <w:proofErr w:type="spellStart"/>
      <w:r w:rsidRPr="00D435D4">
        <w:rPr>
          <w:szCs w:val="24"/>
          <w:lang w:val="ru-RU" w:eastAsia="bg-BG"/>
        </w:rPr>
        <w:t>искане</w:t>
      </w:r>
      <w:proofErr w:type="spellEnd"/>
      <w:r w:rsidRPr="00D435D4">
        <w:rPr>
          <w:szCs w:val="24"/>
          <w:lang w:val="ru-RU" w:eastAsia="bg-BG"/>
        </w:rPr>
        <w:t xml:space="preserve"> за </w:t>
      </w:r>
      <w:proofErr w:type="spellStart"/>
      <w:r w:rsidRPr="00D435D4">
        <w:rPr>
          <w:szCs w:val="24"/>
          <w:lang w:val="ru-RU" w:eastAsia="bg-BG"/>
        </w:rPr>
        <w:t>плащане</w:t>
      </w:r>
      <w:proofErr w:type="spellEnd"/>
      <w:r w:rsidRPr="00D435D4">
        <w:rPr>
          <w:szCs w:val="24"/>
          <w:lang w:val="ru-RU" w:eastAsia="bg-BG"/>
        </w:rPr>
        <w:t xml:space="preserve"> по проекта от страна на </w:t>
      </w:r>
      <w:r w:rsidRPr="00D435D4">
        <w:rPr>
          <w:b/>
          <w:szCs w:val="24"/>
          <w:lang w:val="ru-RU" w:eastAsia="bg-BG"/>
        </w:rPr>
        <w:t>БЕНЕФИЦИЕНТА</w:t>
      </w:r>
      <w:r w:rsidRPr="00D435D4">
        <w:rPr>
          <w:szCs w:val="24"/>
          <w:lang w:val="ru-RU" w:eastAsia="bg-BG"/>
        </w:rPr>
        <w:t xml:space="preserve">, за </w:t>
      </w:r>
      <w:proofErr w:type="spellStart"/>
      <w:r w:rsidRPr="00D435D4">
        <w:rPr>
          <w:szCs w:val="24"/>
          <w:lang w:val="ru-RU" w:eastAsia="bg-BG"/>
        </w:rPr>
        <w:t>който</w:t>
      </w:r>
      <w:proofErr w:type="spellEnd"/>
      <w:r w:rsidRPr="00D435D4">
        <w:rPr>
          <w:szCs w:val="24"/>
          <w:lang w:val="ru-RU" w:eastAsia="bg-BG"/>
        </w:rPr>
        <w:t xml:space="preserve"> се </w:t>
      </w:r>
      <w:proofErr w:type="spellStart"/>
      <w:r w:rsidRPr="00D435D4">
        <w:rPr>
          <w:szCs w:val="24"/>
          <w:lang w:val="ru-RU" w:eastAsia="bg-BG"/>
        </w:rPr>
        <w:t>докаже</w:t>
      </w:r>
      <w:proofErr w:type="spellEnd"/>
      <w:r w:rsidRPr="00D435D4">
        <w:rPr>
          <w:szCs w:val="24"/>
          <w:lang w:val="ru-RU" w:eastAsia="bg-BG"/>
        </w:rPr>
        <w:t xml:space="preserve">, </w:t>
      </w:r>
      <w:proofErr w:type="spellStart"/>
      <w:r w:rsidRPr="00D435D4">
        <w:rPr>
          <w:szCs w:val="24"/>
          <w:lang w:val="ru-RU" w:eastAsia="bg-BG"/>
        </w:rPr>
        <w:t>че</w:t>
      </w:r>
      <w:proofErr w:type="spellEnd"/>
      <w:r w:rsidRPr="00D435D4">
        <w:rPr>
          <w:szCs w:val="24"/>
          <w:lang w:val="ru-RU" w:eastAsia="bg-BG"/>
        </w:rPr>
        <w:t xml:space="preserve"> е неправомерен </w:t>
      </w:r>
      <w:proofErr w:type="spellStart"/>
      <w:r w:rsidRPr="00D435D4">
        <w:rPr>
          <w:szCs w:val="24"/>
          <w:lang w:val="ru-RU" w:eastAsia="bg-BG"/>
        </w:rPr>
        <w:t>поради</w:t>
      </w:r>
      <w:proofErr w:type="spellEnd"/>
      <w:r w:rsidRPr="00D435D4">
        <w:rPr>
          <w:szCs w:val="24"/>
          <w:lang w:val="ru-RU" w:eastAsia="bg-BG"/>
        </w:rPr>
        <w:t xml:space="preserve"> </w:t>
      </w:r>
      <w:proofErr w:type="spellStart"/>
      <w:r w:rsidRPr="00D435D4">
        <w:rPr>
          <w:szCs w:val="24"/>
          <w:lang w:val="ru-RU" w:eastAsia="bg-BG"/>
        </w:rPr>
        <w:t>нередност</w:t>
      </w:r>
      <w:proofErr w:type="spellEnd"/>
      <w:r w:rsidRPr="00D435D4">
        <w:rPr>
          <w:szCs w:val="24"/>
          <w:lang w:val="ru-RU" w:eastAsia="bg-BG"/>
        </w:rPr>
        <w:t xml:space="preserve"> или се установи, </w:t>
      </w:r>
      <w:proofErr w:type="spellStart"/>
      <w:r w:rsidRPr="00D435D4">
        <w:rPr>
          <w:szCs w:val="24"/>
          <w:lang w:val="ru-RU" w:eastAsia="bg-BG"/>
        </w:rPr>
        <w:t>че</w:t>
      </w:r>
      <w:proofErr w:type="spellEnd"/>
      <w:r w:rsidRPr="00D435D4">
        <w:rPr>
          <w:szCs w:val="24"/>
          <w:lang w:val="ru-RU" w:eastAsia="bg-BG"/>
        </w:rPr>
        <w:t xml:space="preserve"> е недопустим по друга причина, не подлежи на </w:t>
      </w:r>
      <w:proofErr w:type="spellStart"/>
      <w:r w:rsidRPr="00D435D4">
        <w:rPr>
          <w:szCs w:val="24"/>
          <w:lang w:val="ru-RU" w:eastAsia="bg-BG"/>
        </w:rPr>
        <w:t>оторизация</w:t>
      </w:r>
      <w:proofErr w:type="spellEnd"/>
      <w:r w:rsidRPr="00D435D4">
        <w:rPr>
          <w:szCs w:val="24"/>
          <w:lang w:val="ru-RU" w:eastAsia="bg-BG"/>
        </w:rPr>
        <w:t xml:space="preserve"> и </w:t>
      </w:r>
      <w:proofErr w:type="spellStart"/>
      <w:r w:rsidRPr="00D435D4">
        <w:rPr>
          <w:szCs w:val="24"/>
          <w:lang w:val="ru-RU" w:eastAsia="bg-BG"/>
        </w:rPr>
        <w:t>плащане</w:t>
      </w:r>
      <w:proofErr w:type="spellEnd"/>
      <w:r w:rsidRPr="00D435D4">
        <w:rPr>
          <w:szCs w:val="24"/>
          <w:lang w:val="ru-RU" w:eastAsia="bg-BG"/>
        </w:rPr>
        <w:t xml:space="preserve"> от страна на Фонда</w:t>
      </w:r>
    </w:p>
    <w:p w:rsidR="00EE46E3" w:rsidRPr="00D435D4" w:rsidRDefault="00EE46E3" w:rsidP="00EE46E3">
      <w:pPr>
        <w:pStyle w:val="a9"/>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Pr="00D435D4">
        <w:rPr>
          <w:rFonts w:cs="Times New Roman"/>
          <w:szCs w:val="24"/>
          <w:lang w:val="bg-BG"/>
        </w:rPr>
        <w:t xml:space="preserve">или за отказа да бъде изплатена помощта, като посочи мотивите за това. </w:t>
      </w:r>
    </w:p>
    <w:p w:rsidR="00EE46E3" w:rsidRPr="00D435D4" w:rsidRDefault="00EE46E3" w:rsidP="00EE46E3">
      <w:pPr>
        <w:pStyle w:val="a9"/>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D435D4">
        <w:rPr>
          <w:rFonts w:cs="Times New Roman"/>
          <w:szCs w:val="24"/>
          <w:lang w:val="bg-BG"/>
        </w:rPr>
        <w:t>нередовности</w:t>
      </w:r>
      <w:proofErr w:type="spellEnd"/>
      <w:r w:rsidRPr="00D435D4">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w:t>
      </w:r>
      <w:proofErr w:type="spellStart"/>
      <w:r w:rsidRPr="00D435D4">
        <w:rPr>
          <w:rFonts w:cs="Times New Roman"/>
          <w:szCs w:val="24"/>
          <w:lang w:val="bg-BG"/>
        </w:rPr>
        <w:t>нередовностите</w:t>
      </w:r>
      <w:proofErr w:type="spellEnd"/>
      <w:r w:rsidRPr="00D435D4">
        <w:rPr>
          <w:rFonts w:cs="Times New Roman"/>
          <w:szCs w:val="24"/>
          <w:lang w:val="bg-BG"/>
        </w:rPr>
        <w:t xml:space="preserve">, както и за представянето на допълнително изисканите документи, </w:t>
      </w:r>
      <w:proofErr w:type="spellStart"/>
      <w:r w:rsidRPr="00D435D4">
        <w:rPr>
          <w:rFonts w:cs="Times New Roman"/>
          <w:szCs w:val="24"/>
          <w:lang w:val="bg-BG"/>
        </w:rPr>
        <w:t>относими</w:t>
      </w:r>
      <w:proofErr w:type="spellEnd"/>
      <w:r w:rsidRPr="00D435D4">
        <w:rPr>
          <w:rFonts w:cs="Times New Roman"/>
          <w:szCs w:val="24"/>
          <w:lang w:val="bg-BG"/>
        </w:rPr>
        <w:t xml:space="preserve"> към преценката на </w:t>
      </w:r>
      <w:r w:rsidRPr="00D435D4">
        <w:rPr>
          <w:rFonts w:cs="Times New Roman"/>
          <w:b/>
          <w:szCs w:val="24"/>
          <w:lang w:val="bg-BG"/>
        </w:rPr>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rsidR="00EE46E3" w:rsidRPr="00D435D4" w:rsidRDefault="00EE46E3" w:rsidP="00EE46E3">
      <w:pPr>
        <w:pStyle w:val="a9"/>
        <w:ind w:firstLine="708"/>
        <w:rPr>
          <w:rFonts w:cs="Times New Roman"/>
          <w:szCs w:val="24"/>
          <w:lang w:val="bg-BG"/>
        </w:rPr>
      </w:pPr>
      <w:r w:rsidRPr="00D435D4">
        <w:rPr>
          <w:rFonts w:cs="Times New Roman"/>
          <w:b/>
          <w:szCs w:val="24"/>
          <w:lang w:val="bg-BG"/>
        </w:rPr>
        <w:lastRenderedPageBreak/>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w:t>
      </w:r>
      <w:proofErr w:type="spellStart"/>
      <w:r w:rsidRPr="00D435D4">
        <w:rPr>
          <w:rFonts w:cs="Times New Roman"/>
          <w:szCs w:val="24"/>
          <w:lang w:val="bg-BG"/>
        </w:rPr>
        <w:t>конфиденциалност</w:t>
      </w:r>
      <w:proofErr w:type="spellEnd"/>
      <w:r w:rsidRPr="00D435D4">
        <w:rPr>
          <w:rFonts w:cs="Times New Roman"/>
          <w:szCs w:val="24"/>
          <w:lang w:val="bg-BG"/>
        </w:rPr>
        <w:t xml:space="preserve">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rsidR="00EE46E3" w:rsidRPr="00D435D4" w:rsidRDefault="00EE46E3" w:rsidP="00EE46E3">
      <w:pPr>
        <w:pStyle w:val="a9"/>
        <w:ind w:firstLine="708"/>
        <w:rPr>
          <w:rFonts w:cs="Times New Roman"/>
          <w:szCs w:val="24"/>
          <w:lang w:val="bg-BG"/>
        </w:rPr>
      </w:pPr>
    </w:p>
    <w:p w:rsidR="00EE46E3" w:rsidRPr="00D435D4" w:rsidRDefault="00EE46E3" w:rsidP="00EE46E3">
      <w:pPr>
        <w:pStyle w:val="a9"/>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rsidR="00EE46E3" w:rsidRPr="00D435D4" w:rsidRDefault="00EE46E3" w:rsidP="00EE46E3">
      <w:pPr>
        <w:pStyle w:val="a9"/>
        <w:tabs>
          <w:tab w:val="center" w:pos="0"/>
        </w:tabs>
        <w:ind w:firstLine="720"/>
        <w:rPr>
          <w:rFonts w:cs="Times New Roman"/>
          <w:b/>
          <w:szCs w:val="24"/>
        </w:rPr>
      </w:pPr>
    </w:p>
    <w:p w:rsidR="00EE46E3" w:rsidRPr="00D435D4" w:rsidRDefault="00EE46E3" w:rsidP="00EE46E3">
      <w:pPr>
        <w:pStyle w:val="a9"/>
        <w:tabs>
          <w:tab w:val="center" w:pos="0"/>
        </w:tabs>
        <w:ind w:firstLine="720"/>
        <w:rPr>
          <w:rFonts w:cs="Times New Roman"/>
          <w:i/>
          <w:szCs w:val="24"/>
          <w:lang w:val="bg-BG"/>
        </w:rPr>
      </w:pPr>
      <w:r w:rsidRPr="00D435D4">
        <w:rPr>
          <w:rFonts w:cs="Times New Roman"/>
          <w:b/>
          <w:szCs w:val="24"/>
          <w:lang w:val="bg-BG"/>
        </w:rPr>
        <w:t>Чл. 12.</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D435D4">
        <w:rPr>
          <w:rFonts w:cs="Times New Roman"/>
          <w:i/>
          <w:szCs w:val="24"/>
          <w:lang w:val="bg-BG"/>
        </w:rPr>
        <w:t>.</w:t>
      </w:r>
    </w:p>
    <w:p w:rsidR="00EE46E3" w:rsidRPr="00D435D4" w:rsidRDefault="00EE46E3" w:rsidP="00EE46E3">
      <w:pPr>
        <w:pStyle w:val="a9"/>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rsidR="00EE46E3" w:rsidRPr="00D435D4" w:rsidRDefault="00EE46E3" w:rsidP="00EE46E3">
      <w:pPr>
        <w:pStyle w:val="a9"/>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rsidR="00EE46E3" w:rsidRPr="00D435D4" w:rsidRDefault="00EE46E3" w:rsidP="00EE46E3">
      <w:pPr>
        <w:pStyle w:val="aff1"/>
        <w:ind w:firstLine="708"/>
        <w:rPr>
          <w:rFonts w:cs="Times New Roman"/>
          <w:color w:val="auto"/>
        </w:rPr>
      </w:pPr>
      <w:r w:rsidRPr="00D435D4">
        <w:rPr>
          <w:rFonts w:cs="Times New Roman"/>
          <w:b/>
          <w:color w:val="auto"/>
        </w:rPr>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съгласно „Методология за изплащане на разходите за залесяване според процента на прихващане“, публикувана на официалната интернет страницата на ДФ „Земеделие“ (</w:t>
      </w:r>
      <w:hyperlink r:id="rId13" w:history="1">
        <w:r w:rsidRPr="00D435D4">
          <w:rPr>
            <w:rStyle w:val="a5"/>
            <w:rFonts w:cs="Times New Roman"/>
            <w:color w:val="auto"/>
            <w:lang w:val="en-US"/>
          </w:rPr>
          <w:t>www</w:t>
        </w:r>
        <w:r w:rsidRPr="00D435D4">
          <w:rPr>
            <w:rStyle w:val="a5"/>
            <w:rFonts w:cs="Times New Roman"/>
            <w:color w:val="auto"/>
            <w:lang w:val="ru-RU"/>
          </w:rPr>
          <w:t>.</w:t>
        </w:r>
        <w:proofErr w:type="spellStart"/>
        <w:r w:rsidRPr="00D435D4">
          <w:rPr>
            <w:rStyle w:val="a5"/>
            <w:rFonts w:cs="Times New Roman"/>
            <w:color w:val="auto"/>
            <w:lang w:val="en-US"/>
          </w:rPr>
          <w:t>dfz</w:t>
        </w:r>
        <w:proofErr w:type="spellEnd"/>
        <w:r w:rsidRPr="00D435D4">
          <w:rPr>
            <w:rStyle w:val="a5"/>
            <w:rFonts w:cs="Times New Roman"/>
            <w:color w:val="auto"/>
            <w:lang w:val="ru-RU"/>
          </w:rPr>
          <w:t>.</w:t>
        </w:r>
        <w:proofErr w:type="spellStart"/>
        <w:r w:rsidRPr="00D435D4">
          <w:rPr>
            <w:rStyle w:val="a5"/>
            <w:rFonts w:cs="Times New Roman"/>
            <w:color w:val="auto"/>
            <w:lang w:val="en-US"/>
          </w:rPr>
          <w:t>bg</w:t>
        </w:r>
        <w:proofErr w:type="spellEnd"/>
      </w:hyperlink>
      <w:r w:rsidRPr="00D435D4">
        <w:rPr>
          <w:rFonts w:cs="Times New Roman"/>
          <w:color w:val="auto"/>
        </w:rPr>
        <w:t xml:space="preserve">). </w:t>
      </w:r>
    </w:p>
    <w:p w:rsidR="00EE46E3" w:rsidRPr="00D435D4" w:rsidRDefault="00EE46E3" w:rsidP="00EE46E3">
      <w:pPr>
        <w:pStyle w:val="aff1"/>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 се задължава:</w:t>
      </w:r>
    </w:p>
    <w:p w:rsidR="00EE46E3" w:rsidRPr="00D435D4" w:rsidRDefault="00EE46E3" w:rsidP="00EE46E3">
      <w:pPr>
        <w:pStyle w:val="aff1"/>
        <w:ind w:firstLine="708"/>
        <w:rPr>
          <w:rFonts w:cs="Times New Roman"/>
          <w:color w:val="auto"/>
        </w:rPr>
      </w:pPr>
      <w:r w:rsidRPr="00D435D4">
        <w:rPr>
          <w:rFonts w:cs="Times New Roman"/>
          <w:color w:val="auto"/>
        </w:rPr>
        <w:t xml:space="preserve"> 1. да 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Pr="00D435D4">
        <w:rPr>
          <w:rFonts w:cs="Times New Roman"/>
          <w:b/>
          <w:color w:val="auto"/>
        </w:rPr>
        <w:t>предварително извършени</w:t>
      </w:r>
      <w:r w:rsidRPr="00D435D4" w:rsidDel="002811A5">
        <w:rPr>
          <w:rFonts w:cs="Times New Roman"/>
          <w:color w:val="auto"/>
        </w:rPr>
        <w:t xml:space="preserve"> </w:t>
      </w:r>
      <w:r w:rsidRPr="00D435D4">
        <w:rPr>
          <w:rFonts w:cs="Times New Roman"/>
          <w:color w:val="auto"/>
        </w:rPr>
        <w:t xml:space="preserve">разходи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 </w:t>
      </w:r>
    </w:p>
    <w:p w:rsidR="00EE46E3" w:rsidRPr="00D435D4" w:rsidRDefault="00EE46E3" w:rsidP="00EE46E3">
      <w:pPr>
        <w:pStyle w:val="a9"/>
        <w:tabs>
          <w:tab w:val="center" w:pos="0"/>
        </w:tabs>
        <w:ind w:firstLine="720"/>
        <w:rPr>
          <w:rFonts w:cs="Times New Roman"/>
          <w:szCs w:val="24"/>
          <w:lang w:val="bg-BG"/>
        </w:rPr>
      </w:pPr>
      <w:r w:rsidRPr="00D435D4">
        <w:rPr>
          <w:rFonts w:cs="Times New Roman"/>
        </w:rPr>
        <w:t xml:space="preserve">2. </w:t>
      </w:r>
      <w:proofErr w:type="gramStart"/>
      <w:r w:rsidRPr="00D435D4">
        <w:rPr>
          <w:rFonts w:cs="Times New Roman"/>
        </w:rPr>
        <w:t>в</w:t>
      </w:r>
      <w:proofErr w:type="gramEnd"/>
      <w:r w:rsidRPr="00D435D4">
        <w:rPr>
          <w:rFonts w:cs="Times New Roman"/>
          <w:szCs w:val="24"/>
          <w:lang w:val="bg-BG"/>
        </w:rPr>
        <w:t xml:space="preserve"> срок до 15 работни дни от сключване на административния договор </w:t>
      </w:r>
      <w:proofErr w:type="spellStart"/>
      <w:r w:rsidRPr="00D435D4">
        <w:rPr>
          <w:rFonts w:cs="Times New Roman"/>
        </w:rPr>
        <w:t>да</w:t>
      </w:r>
      <w:proofErr w:type="spellEnd"/>
      <w:r w:rsidRPr="00D435D4">
        <w:rPr>
          <w:rFonts w:cs="Times New Roman"/>
        </w:rPr>
        <w:t xml:space="preserve"> </w:t>
      </w:r>
      <w:proofErr w:type="spellStart"/>
      <w:r w:rsidRPr="00D435D4">
        <w:rPr>
          <w:rFonts w:cs="Times New Roman"/>
        </w:rPr>
        <w:t>представи</w:t>
      </w:r>
      <w:proofErr w:type="spellEnd"/>
      <w:r w:rsidRPr="00D435D4">
        <w:rPr>
          <w:rFonts w:cs="Times New Roman"/>
        </w:rPr>
        <w:t xml:space="preserve">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Pr="00D435D4">
        <w:rPr>
          <w:rFonts w:cs="Times New Roman"/>
          <w:szCs w:val="24"/>
          <w:lang w:val="bg-BG"/>
        </w:rPr>
        <w:t>,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lang w:val="bg-BG"/>
        </w:rPr>
        <w:t>4.  да публикува в ИСУН във формат „</w:t>
      </w:r>
      <w:proofErr w:type="spellStart"/>
      <w:r w:rsidRPr="00D435D4">
        <w:rPr>
          <w:rFonts w:cs="Times New Roman"/>
          <w:szCs w:val="24"/>
          <w:lang w:val="bg-BG"/>
        </w:rPr>
        <w:t>рdf</w:t>
      </w:r>
      <w:proofErr w:type="spellEnd"/>
      <w:r w:rsidRPr="00D435D4">
        <w:rPr>
          <w:rFonts w:cs="Times New Roman"/>
          <w:szCs w:val="24"/>
          <w:lang w:val="bg-BG"/>
        </w:rPr>
        <w:t>“ или „</w:t>
      </w:r>
      <w:proofErr w:type="spellStart"/>
      <w:r w:rsidRPr="00D435D4">
        <w:rPr>
          <w:rFonts w:cs="Times New Roman"/>
          <w:szCs w:val="24"/>
          <w:lang w:val="bg-BG"/>
        </w:rPr>
        <w:t>jpg</w:t>
      </w:r>
      <w:proofErr w:type="spellEnd"/>
      <w:r w:rsidRPr="00D435D4">
        <w:rPr>
          <w:rFonts w:cs="Times New Roman"/>
          <w:szCs w:val="24"/>
          <w:lang w:val="bg-BG"/>
        </w:rPr>
        <w:t xml:space="preserve">“, номерирана в долния десен ъгъл, цялата документация, свързана с възлагането на обществените поръчки за изпълнение </w:t>
      </w:r>
      <w:r w:rsidRPr="00D435D4">
        <w:rPr>
          <w:rFonts w:cs="Times New Roman"/>
          <w:szCs w:val="24"/>
          <w:lang w:val="bg-BG"/>
        </w:rPr>
        <w:lastRenderedPageBreak/>
        <w:t>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rsidR="00EE46E3" w:rsidRPr="00D435D4" w:rsidRDefault="00EE46E3" w:rsidP="00EE46E3">
      <w:pPr>
        <w:pStyle w:val="a9"/>
        <w:tabs>
          <w:tab w:val="center" w:pos="0"/>
        </w:tabs>
        <w:rPr>
          <w:rFonts w:cs="Times New Roman"/>
          <w:szCs w:val="24"/>
          <w:lang w:val="bg-BG"/>
        </w:rPr>
      </w:pPr>
      <w:r w:rsidRPr="00D435D4">
        <w:rPr>
          <w:rFonts w:cs="Times New Roman"/>
          <w:szCs w:val="24"/>
          <w:lang w:val="bg-BG"/>
        </w:rPr>
        <w:tab/>
        <w:t xml:space="preserve">5. да възлага по реда на </w:t>
      </w:r>
      <w:hyperlink r:id="rId14" w:history="1">
        <w:r w:rsidRPr="00D435D4">
          <w:rPr>
            <w:rStyle w:val="a5"/>
            <w:rFonts w:cs="Times New Roman"/>
            <w:color w:val="auto"/>
            <w:szCs w:val="24"/>
            <w:lang w:val="bg-BG"/>
          </w:rPr>
          <w:t>ЗОП</w:t>
        </w:r>
      </w:hyperlink>
      <w:r w:rsidRPr="00D435D4">
        <w:rPr>
          <w:rFonts w:cs="Times New Roman"/>
          <w:szCs w:val="24"/>
          <w:lang w:val="bg-BG"/>
        </w:rPr>
        <w:t xml:space="preserve"> </w:t>
      </w:r>
      <w:proofErr w:type="spellStart"/>
      <w:r w:rsidRPr="00D435D4">
        <w:rPr>
          <w:rFonts w:cs="Times New Roman"/>
          <w:szCs w:val="24"/>
          <w:lang w:val="bg-BG"/>
        </w:rPr>
        <w:t>нововъзникнали</w:t>
      </w:r>
      <w:proofErr w:type="spellEnd"/>
      <w:r w:rsidRPr="00D435D4">
        <w:rPr>
          <w:rFonts w:cs="Times New Roman"/>
          <w:szCs w:val="24"/>
          <w:lang w:val="bg-BG"/>
        </w:rPr>
        <w:t xml:space="preserve"> непредвидени разходи за строително-монтажни работи в случаите, когато не са допуснати изключения и когато такива са одобрени в Приложение 1 към настоящия договор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rsidR="00EE46E3" w:rsidRPr="00D435D4" w:rsidRDefault="00EE46E3" w:rsidP="00EE46E3">
      <w:pPr>
        <w:pStyle w:val="a9"/>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7,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rsidR="00EE46E3" w:rsidRPr="00D435D4" w:rsidRDefault="00EE46E3" w:rsidP="00EE46E3">
      <w:pPr>
        <w:pStyle w:val="a9"/>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10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w:t>
      </w:r>
      <w:proofErr w:type="spellStart"/>
      <w:r w:rsidRPr="00D435D4">
        <w:rPr>
          <w:rFonts w:cs="Times New Roman"/>
          <w:sz w:val="24"/>
          <w:szCs w:val="24"/>
          <w:shd w:val="clear" w:color="auto" w:fill="FEFEFE"/>
          <w:lang w:val="bg-BG"/>
        </w:rPr>
        <w:t>мониторинговия</w:t>
      </w:r>
      <w:proofErr w:type="spellEnd"/>
      <w:r w:rsidRPr="00D435D4">
        <w:rPr>
          <w:rFonts w:cs="Times New Roman"/>
          <w:sz w:val="24"/>
          <w:szCs w:val="24"/>
          <w:shd w:val="clear" w:color="auto" w:fill="FEFEFE"/>
          <w:lang w:val="bg-BG"/>
        </w:rPr>
        <w:t xml:space="preserve"> период по чл. 6, ал. 10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rsidR="00EE46E3" w:rsidRPr="00D435D4" w:rsidRDefault="00EE46E3" w:rsidP="00EE46E3">
      <w:pPr>
        <w:pStyle w:val="a9"/>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D435D4">
        <w:rPr>
          <w:rFonts w:cs="Times New Roman"/>
          <w:szCs w:val="24"/>
          <w:shd w:val="clear" w:color="auto" w:fill="FEFEFE"/>
          <w:lang w:val="bg-BG"/>
        </w:rPr>
        <w:t>ите</w:t>
      </w:r>
      <w:proofErr w:type="spellEnd"/>
      <w:r w:rsidRPr="00D435D4">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w:t>
      </w:r>
      <w:r>
        <w:rPr>
          <w:rFonts w:cs="Times New Roman"/>
          <w:szCs w:val="24"/>
          <w:lang w:val="bg-BG"/>
        </w:rPr>
        <w:t>зтичане на срока по чл. 6, ал. 10</w:t>
      </w:r>
      <w:r w:rsidRPr="00D435D4">
        <w:rPr>
          <w:rFonts w:cs="Times New Roman"/>
          <w:szCs w:val="24"/>
          <w:lang w:val="bg-BG"/>
        </w:rPr>
        <w:t xml:space="preserve"> без право на </w:t>
      </w:r>
      <w:proofErr w:type="spellStart"/>
      <w:r w:rsidRPr="00D435D4">
        <w:rPr>
          <w:rFonts w:cs="Times New Roman"/>
          <w:szCs w:val="24"/>
          <w:lang w:val="bg-BG"/>
        </w:rPr>
        <w:t>подзастраховане</w:t>
      </w:r>
      <w:proofErr w:type="spellEnd"/>
      <w:r w:rsidRPr="00D435D4">
        <w:rPr>
          <w:rFonts w:cs="Times New Roman"/>
          <w:szCs w:val="24"/>
          <w:lang w:val="bg-BG"/>
        </w:rPr>
        <w:t>, при следните условия:</w:t>
      </w: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rsidR="00EE46E3" w:rsidRPr="00D435D4" w:rsidRDefault="00EE46E3" w:rsidP="00EE46E3">
      <w:pPr>
        <w:pStyle w:val="a9"/>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rsidR="00EE46E3" w:rsidRPr="00D435D4" w:rsidRDefault="00EE46E3" w:rsidP="00EE46E3">
      <w:pPr>
        <w:pStyle w:val="a9"/>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rsidR="00EE46E3" w:rsidRPr="00D435D4" w:rsidRDefault="00EE46E3" w:rsidP="00EE46E3">
      <w:pPr>
        <w:pStyle w:val="a9"/>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w:t>
      </w:r>
      <w:r>
        <w:rPr>
          <w:rFonts w:cs="Times New Roman"/>
          <w:szCs w:val="24"/>
          <w:lang w:val="bg-BG"/>
        </w:rPr>
        <w:t>зтичане на срока по чл. 6, ал. 10</w:t>
      </w:r>
      <w:r w:rsidRPr="00D435D4">
        <w:rPr>
          <w:rFonts w:cs="Times New Roman"/>
          <w:szCs w:val="24"/>
          <w:lang w:val="bg-BG"/>
        </w:rPr>
        <w:t>;</w:t>
      </w: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lang w:val="bg-BG"/>
        </w:rPr>
        <w:lastRenderedPageBreak/>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w:t>
      </w:r>
      <w:r>
        <w:rPr>
          <w:rFonts w:cs="Times New Roman"/>
          <w:szCs w:val="24"/>
          <w:lang w:val="bg-BG"/>
        </w:rPr>
        <w:t>крива целия срок по чл. 6, ал. 10</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EE46E3" w:rsidRPr="00D435D4" w:rsidRDefault="00EE46E3" w:rsidP="00EE46E3">
      <w:pPr>
        <w:pStyle w:val="a9"/>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rsidR="00EE46E3" w:rsidRPr="00D435D4" w:rsidRDefault="00EE46E3" w:rsidP="00EE46E3">
      <w:pPr>
        <w:pStyle w:val="a9"/>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rsidR="00EE46E3" w:rsidRPr="00D435D4" w:rsidRDefault="00EE46E3" w:rsidP="00EE46E3">
      <w:pPr>
        <w:pStyle w:val="aff1"/>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rsidR="00EE46E3" w:rsidRPr="00D435D4" w:rsidRDefault="00EE46E3" w:rsidP="00EE46E3">
      <w:pPr>
        <w:pStyle w:val="aff1"/>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w:t>
      </w:r>
      <w:proofErr w:type="spellStart"/>
      <w:r w:rsidRPr="00D435D4">
        <w:rPr>
          <w:rFonts w:cs="Times New Roman"/>
          <w:color w:val="auto"/>
        </w:rPr>
        <w:t>новозакупения</w:t>
      </w:r>
      <w:proofErr w:type="spellEnd"/>
      <w:r w:rsidRPr="00D435D4">
        <w:rPr>
          <w:rFonts w:cs="Times New Roman"/>
          <w:color w:val="auto"/>
        </w:rPr>
        <w:t xml:space="preserve">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rsidR="00EE46E3" w:rsidRPr="00D435D4" w:rsidRDefault="00EE46E3" w:rsidP="00EE46E3">
      <w:pPr>
        <w:pStyle w:val="aff1"/>
        <w:ind w:firstLine="708"/>
        <w:rPr>
          <w:rFonts w:cs="Times New Roman"/>
          <w:color w:val="auto"/>
        </w:rPr>
      </w:pPr>
      <w:r w:rsidRPr="00D435D4">
        <w:rPr>
          <w:rFonts w:cs="Times New Roman"/>
          <w:b/>
          <w:color w:val="auto"/>
        </w:rPr>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rsidR="00EE46E3" w:rsidRPr="00D435D4" w:rsidRDefault="00EE46E3" w:rsidP="00EE46E3">
      <w:pPr>
        <w:pStyle w:val="aff1"/>
        <w:ind w:firstLine="708"/>
        <w:rPr>
          <w:rFonts w:cs="Times New Roman"/>
          <w:color w:val="auto"/>
        </w:rPr>
      </w:pPr>
      <w:r w:rsidRPr="00D435D4">
        <w:rPr>
          <w:rFonts w:cs="Times New Roman"/>
          <w:b/>
          <w:color w:val="auto"/>
        </w:rPr>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EE46E3" w:rsidRPr="00D435D4" w:rsidRDefault="00EE46E3" w:rsidP="00EE46E3">
      <w:pPr>
        <w:pStyle w:val="aff1"/>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 9 „Документи, удостоверяващи спазването на задължения от страна на бенефициента в периода по чл. 6, ал. 10 от Договора“.</w:t>
      </w: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rsidR="00EE46E3" w:rsidRPr="00D435D4" w:rsidRDefault="00EE46E3" w:rsidP="00EE46E3">
      <w:pPr>
        <w:pStyle w:val="a9"/>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rsidR="00EE46E3" w:rsidRPr="00D435D4" w:rsidRDefault="00EE46E3" w:rsidP="00EE46E3">
      <w:pPr>
        <w:pStyle w:val="a9"/>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EE46E3" w:rsidRPr="00D435D4" w:rsidRDefault="00EE46E3" w:rsidP="00EE46E3">
      <w:pPr>
        <w:pStyle w:val="a9"/>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rsidR="00EE46E3" w:rsidRPr="00D435D4" w:rsidRDefault="00EE46E3" w:rsidP="00EE46E3">
      <w:pPr>
        <w:pStyle w:val="a9"/>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EE46E3" w:rsidRPr="00D435D4" w:rsidRDefault="00EE46E3" w:rsidP="00EE46E3">
      <w:pPr>
        <w:pStyle w:val="a9"/>
        <w:tabs>
          <w:tab w:val="center" w:pos="0"/>
          <w:tab w:val="left" w:pos="993"/>
        </w:tabs>
        <w:ind w:firstLine="709"/>
        <w:rPr>
          <w:rFonts w:cs="Times New Roman"/>
          <w:szCs w:val="24"/>
          <w:lang w:val="bg-BG"/>
        </w:rPr>
      </w:pPr>
      <w:r w:rsidRPr="00D435D4">
        <w:rPr>
          <w:rFonts w:cs="Times New Roman"/>
          <w:szCs w:val="24"/>
          <w:lang w:val="bg-BG"/>
        </w:rPr>
        <w:lastRenderedPageBreak/>
        <w:t xml:space="preserve">3. най-късно до подаването на искане за окончателно плащане да отговаря и в срока по чл. 6, ал. 10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D435D4">
        <w:rPr>
          <w:rFonts w:cs="Times New Roman"/>
          <w:szCs w:val="24"/>
          <w:lang w:val="bg-BG"/>
        </w:rPr>
        <w:t>фитосанитарните</w:t>
      </w:r>
      <w:proofErr w:type="spellEnd"/>
      <w:r w:rsidRPr="00D435D4">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EE46E3" w:rsidRPr="00D435D4" w:rsidRDefault="00EE46E3" w:rsidP="00EE46E3">
      <w:pPr>
        <w:pStyle w:val="a9"/>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rsidR="00EE46E3" w:rsidRPr="00D435D4" w:rsidRDefault="00EE46E3" w:rsidP="00EE46E3">
      <w:pPr>
        <w:pStyle w:val="a9"/>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rsidR="00EE46E3" w:rsidRPr="00D435D4" w:rsidRDefault="00EE46E3" w:rsidP="00EE46E3">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rsidR="00EE46E3" w:rsidRPr="00D435D4" w:rsidRDefault="00EE46E3" w:rsidP="00EE46E3">
      <w:pPr>
        <w:pStyle w:val="a9"/>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приложимия към него срок по чл. 6, ал. 10:</w:t>
      </w:r>
    </w:p>
    <w:p w:rsidR="00EE46E3" w:rsidRPr="00D435D4" w:rsidRDefault="00EE46E3" w:rsidP="00EE46E3">
      <w:pPr>
        <w:pStyle w:val="a9"/>
        <w:tabs>
          <w:tab w:val="center" w:pos="0"/>
          <w:tab w:val="left" w:pos="993"/>
        </w:tabs>
        <w:ind w:firstLine="709"/>
        <w:rPr>
          <w:rFonts w:cs="Times New Roman"/>
          <w:szCs w:val="24"/>
          <w:lang w:val="bg-BG"/>
        </w:rPr>
      </w:pPr>
      <w:r w:rsidRPr="00D435D4">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EE46E3" w:rsidRPr="00D435D4" w:rsidRDefault="00EE46E3" w:rsidP="00EE46E3">
      <w:pPr>
        <w:pStyle w:val="a9"/>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rsidR="00EE46E3" w:rsidRPr="00D435D4" w:rsidRDefault="00EE46E3" w:rsidP="00EE46E3">
      <w:pPr>
        <w:pStyle w:val="a9"/>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D435D4">
        <w:rPr>
          <w:rFonts w:cs="Times New Roman"/>
          <w:szCs w:val="24"/>
          <w:lang w:val="bg-BG"/>
        </w:rPr>
        <w:t>отчуждителен</w:t>
      </w:r>
      <w:proofErr w:type="spellEnd"/>
      <w:r w:rsidRPr="00D435D4">
        <w:rPr>
          <w:rFonts w:cs="Times New Roman"/>
          <w:szCs w:val="24"/>
          <w:lang w:val="bg-BG"/>
        </w:rPr>
        <w:t xml:space="preserve">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EE46E3" w:rsidRPr="00D435D4" w:rsidRDefault="00EE46E3" w:rsidP="00EE46E3">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w:t>
      </w:r>
      <w:r w:rsidRPr="00D435D4">
        <w:rPr>
          <w:rFonts w:cs="Times New Roman"/>
          <w:sz w:val="24"/>
          <w:szCs w:val="24"/>
          <w:shd w:val="clear" w:color="auto" w:fill="FEFEFE"/>
          <w:lang w:val="bg-BG"/>
        </w:rPr>
        <w:lastRenderedPageBreak/>
        <w:t>да включва целите и резултатите от дейността, като подчертава финансовото подпомагане от Европейския съюз.</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срока по чл. 6, ал. 10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 и ал. 5,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EE46E3" w:rsidRPr="00D435D4" w:rsidRDefault="00EE46E3" w:rsidP="00EE46E3">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w:t>
      </w:r>
      <w:proofErr w:type="spellStart"/>
      <w:r w:rsidRPr="00D435D4">
        <w:rPr>
          <w:rFonts w:cs="Times New Roman"/>
          <w:sz w:val="24"/>
          <w:szCs w:val="24"/>
          <w:shd w:val="clear" w:color="auto" w:fill="FEFEFE"/>
        </w:rPr>
        <w:t>minimis</w:t>
      </w:r>
      <w:proofErr w:type="spellEnd"/>
      <w:r w:rsidRPr="00D435D4">
        <w:rPr>
          <w:rFonts w:cs="Times New Roman"/>
          <w:sz w:val="24"/>
          <w:szCs w:val="24"/>
          <w:shd w:val="clear" w:color="auto" w:fill="FEFEFE"/>
        </w:rPr>
        <w:t xml:space="preserve">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Pr="00D435D4">
        <w:rPr>
          <w:rFonts w:cs="Times New Roman"/>
          <w:sz w:val="24"/>
          <w:szCs w:val="24"/>
          <w:shd w:val="clear" w:color="auto" w:fill="FEFEFE"/>
        </w:rPr>
        <w:t>.</w:t>
      </w:r>
    </w:p>
    <w:p w:rsidR="00EE46E3" w:rsidRPr="00D435D4" w:rsidRDefault="00EE46E3" w:rsidP="00EE46E3">
      <w:pPr>
        <w:pStyle w:val="a9"/>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rsidR="00EE46E3" w:rsidRPr="00D435D4" w:rsidRDefault="00EE46E3" w:rsidP="00EE46E3">
      <w:pPr>
        <w:pStyle w:val="a9"/>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rsidR="00EE46E3" w:rsidRPr="00D435D4" w:rsidRDefault="00EE46E3" w:rsidP="00EE46E3">
      <w:pPr>
        <w:tabs>
          <w:tab w:val="left" w:pos="142"/>
          <w:tab w:val="left" w:pos="426"/>
        </w:tabs>
        <w:jc w:val="both"/>
        <w:rPr>
          <w:rFonts w:cs="Times New Roman"/>
          <w:sz w:val="24"/>
          <w:szCs w:val="24"/>
          <w:lang w:val="bg-BG"/>
        </w:rPr>
      </w:pPr>
    </w:p>
    <w:p w:rsidR="00EE46E3" w:rsidRPr="00D435D4" w:rsidRDefault="00EE46E3" w:rsidP="00EE46E3">
      <w:pPr>
        <w:pStyle w:val="a9"/>
        <w:tabs>
          <w:tab w:val="center" w:pos="0"/>
        </w:tabs>
        <w:ind w:firstLine="720"/>
        <w:rPr>
          <w:rFonts w:cs="Times New Roman"/>
          <w:iCs/>
          <w:szCs w:val="24"/>
          <w:lang w:val="bg-BG"/>
        </w:rPr>
      </w:pPr>
      <w:r w:rsidRPr="00D435D4">
        <w:rPr>
          <w:rFonts w:cs="Times New Roman"/>
          <w:b/>
          <w:szCs w:val="24"/>
          <w:lang w:val="bg-BG"/>
        </w:rPr>
        <w:t xml:space="preserve">Чл. 16.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rsidR="00EE46E3" w:rsidRPr="00D435D4" w:rsidRDefault="00EE46E3" w:rsidP="00EE46E3">
      <w:pPr>
        <w:pStyle w:val="a9"/>
        <w:tabs>
          <w:tab w:val="center" w:pos="0"/>
        </w:tabs>
        <w:ind w:firstLine="720"/>
        <w:rPr>
          <w:rFonts w:cs="Times New Roman"/>
          <w:iCs/>
          <w:szCs w:val="24"/>
          <w:lang w:val="bg-BG"/>
        </w:rPr>
      </w:pPr>
      <w:r w:rsidRPr="00D435D4">
        <w:rPr>
          <w:rFonts w:cs="Times New Roman"/>
          <w:b/>
          <w:iCs/>
          <w:szCs w:val="24"/>
          <w:lang w:val="bg-BG"/>
        </w:rPr>
        <w:t>Чл. 17.</w:t>
      </w:r>
      <w:r w:rsidRPr="00D435D4">
        <w:rPr>
          <w:rFonts w:cs="Times New Roman"/>
          <w:iCs/>
          <w:szCs w:val="24"/>
          <w:lang w:val="bg-BG"/>
        </w:rPr>
        <w:t xml:space="preserve"> </w:t>
      </w:r>
      <w:r w:rsidRPr="00D435D4">
        <w:rPr>
          <w:rFonts w:cs="Times New Roman"/>
          <w:b/>
          <w:iCs/>
          <w:szCs w:val="24"/>
          <w:lang w:val="bg-BG"/>
        </w:rPr>
        <w:t>МИГ</w:t>
      </w:r>
      <w:r w:rsidRPr="00D435D4">
        <w:rPr>
          <w:rFonts w:cs="Times New Roman"/>
          <w:iCs/>
          <w:szCs w:val="24"/>
          <w:lang w:val="bg-BG"/>
        </w:rPr>
        <w:t xml:space="preserve"> е длъжна да:</w:t>
      </w:r>
    </w:p>
    <w:p w:rsidR="00EE46E3" w:rsidRPr="00D435D4" w:rsidRDefault="00EE46E3" w:rsidP="00EE46E3">
      <w:pPr>
        <w:pStyle w:val="a9"/>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rsidR="00EE46E3" w:rsidRPr="00D435D4" w:rsidRDefault="00EE46E3" w:rsidP="00EE46E3">
      <w:pPr>
        <w:pStyle w:val="a9"/>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rsidR="00EE46E3" w:rsidRPr="00D435D4" w:rsidRDefault="00EE46E3" w:rsidP="00EE46E3">
      <w:pPr>
        <w:pStyle w:val="a9"/>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rsidR="00EE46E3" w:rsidRPr="00D435D4" w:rsidRDefault="00EE46E3" w:rsidP="00EE46E3">
      <w:pPr>
        <w:pStyle w:val="a9"/>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rsidR="00EE46E3" w:rsidRPr="00D435D4" w:rsidRDefault="00EE46E3" w:rsidP="00EE46E3">
      <w:pPr>
        <w:pStyle w:val="a9"/>
        <w:tabs>
          <w:tab w:val="center" w:pos="0"/>
        </w:tabs>
        <w:rPr>
          <w:rFonts w:cs="Times New Roman"/>
          <w:iCs/>
          <w:szCs w:val="24"/>
          <w:lang w:val="bg-BG"/>
        </w:rPr>
      </w:pPr>
      <w:r w:rsidRPr="00D435D4">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w:t>
      </w:r>
      <w:r>
        <w:rPr>
          <w:rFonts w:cs="Times New Roman"/>
          <w:iCs/>
          <w:szCs w:val="24"/>
          <w:lang w:val="bg-BG"/>
        </w:rPr>
        <w:t xml:space="preserve">н </w:t>
      </w:r>
      <w:proofErr w:type="spellStart"/>
      <w:r>
        <w:rPr>
          <w:rFonts w:cs="Times New Roman"/>
          <w:iCs/>
          <w:szCs w:val="24"/>
          <w:lang w:val="bg-BG"/>
        </w:rPr>
        <w:t>одитор</w:t>
      </w:r>
      <w:proofErr w:type="spellEnd"/>
      <w:r>
        <w:rPr>
          <w:rFonts w:cs="Times New Roman"/>
          <w:iCs/>
          <w:szCs w:val="24"/>
          <w:lang w:val="bg-BG"/>
        </w:rPr>
        <w:t xml:space="preserve"> в срока по чл. 6, ал. 10</w:t>
      </w:r>
      <w:r w:rsidRPr="00D435D4">
        <w:rPr>
          <w:rFonts w:cs="Times New Roman"/>
          <w:iCs/>
          <w:szCs w:val="24"/>
          <w:lang w:val="bg-BG"/>
        </w:rPr>
        <w:t xml:space="preserve"> от този договор. </w:t>
      </w:r>
    </w:p>
    <w:p w:rsidR="00EE46E3" w:rsidRPr="00D435D4" w:rsidRDefault="00EE46E3" w:rsidP="00EE46E3">
      <w:pPr>
        <w:pStyle w:val="a9"/>
        <w:tabs>
          <w:tab w:val="center" w:pos="0"/>
        </w:tabs>
        <w:rPr>
          <w:rFonts w:cs="Times New Roman"/>
          <w:szCs w:val="24"/>
          <w:lang w:val="bg-BG"/>
        </w:rPr>
      </w:pPr>
    </w:p>
    <w:p w:rsidR="00EE46E3" w:rsidRPr="00D435D4" w:rsidRDefault="00EE46E3" w:rsidP="00EE46E3">
      <w:pPr>
        <w:pStyle w:val="a9"/>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proofErr w:type="spellStart"/>
      <w:r w:rsidRPr="00D435D4">
        <w:rPr>
          <w:sz w:val="24"/>
          <w:szCs w:val="24"/>
          <w:shd w:val="clear" w:color="auto" w:fill="FEFEFE"/>
        </w:rPr>
        <w:t>води</w:t>
      </w:r>
      <w:proofErr w:type="spellEnd"/>
      <w:r w:rsidRPr="00D435D4">
        <w:rPr>
          <w:sz w:val="24"/>
          <w:szCs w:val="24"/>
          <w:shd w:val="clear" w:color="auto" w:fill="FEFEFE"/>
        </w:rPr>
        <w:t xml:space="preserve"> </w:t>
      </w:r>
      <w:proofErr w:type="spellStart"/>
      <w:r w:rsidRPr="00D435D4">
        <w:rPr>
          <w:sz w:val="24"/>
          <w:szCs w:val="24"/>
          <w:shd w:val="clear" w:color="auto" w:fill="FEFEFE"/>
        </w:rPr>
        <w:t>до</w:t>
      </w:r>
      <w:proofErr w:type="spellEnd"/>
      <w:r w:rsidRPr="00D435D4">
        <w:rPr>
          <w:sz w:val="24"/>
          <w:szCs w:val="24"/>
          <w:shd w:val="clear" w:color="auto" w:fill="FEFEFE"/>
        </w:rPr>
        <w:t xml:space="preserve"> </w:t>
      </w:r>
      <w:proofErr w:type="spellStart"/>
      <w:r w:rsidRPr="00D435D4">
        <w:rPr>
          <w:sz w:val="24"/>
          <w:szCs w:val="24"/>
          <w:shd w:val="clear" w:color="auto" w:fill="FEFEFE"/>
        </w:rPr>
        <w:t>увеличение</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стойността</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r w:rsidRPr="00D435D4">
        <w:rPr>
          <w:sz w:val="24"/>
          <w:szCs w:val="24"/>
          <w:shd w:val="clear" w:color="auto" w:fill="FEFEFE"/>
          <w:lang w:val="bg-BG"/>
        </w:rPr>
        <w:t xml:space="preserve">одобрения разход на </w:t>
      </w:r>
      <w:proofErr w:type="spellStart"/>
      <w:r w:rsidRPr="00D435D4">
        <w:rPr>
          <w:sz w:val="24"/>
          <w:szCs w:val="24"/>
          <w:shd w:val="clear" w:color="auto" w:fill="FEFEFE"/>
        </w:rPr>
        <w:t>някоя</w:t>
      </w:r>
      <w:proofErr w:type="spellEnd"/>
      <w:r w:rsidRPr="00D435D4">
        <w:rPr>
          <w:sz w:val="24"/>
          <w:szCs w:val="24"/>
          <w:shd w:val="clear" w:color="auto" w:fill="FEFEFE"/>
        </w:rPr>
        <w:t xml:space="preserve"> </w:t>
      </w:r>
      <w:proofErr w:type="spellStart"/>
      <w:r w:rsidRPr="00D435D4">
        <w:rPr>
          <w:sz w:val="24"/>
          <w:szCs w:val="24"/>
          <w:shd w:val="clear" w:color="auto" w:fill="FEFEFE"/>
        </w:rPr>
        <w:t>от</w:t>
      </w:r>
      <w:proofErr w:type="spellEnd"/>
      <w:r w:rsidRPr="00D435D4">
        <w:rPr>
          <w:sz w:val="24"/>
          <w:szCs w:val="24"/>
          <w:shd w:val="clear" w:color="auto" w:fill="FEFEFE"/>
        </w:rPr>
        <w:t xml:space="preserve"> </w:t>
      </w:r>
      <w:proofErr w:type="spellStart"/>
      <w:r w:rsidRPr="00D435D4">
        <w:rPr>
          <w:sz w:val="24"/>
          <w:szCs w:val="24"/>
          <w:shd w:val="clear" w:color="auto" w:fill="FEFEFE"/>
        </w:rPr>
        <w:t>позициите</w:t>
      </w:r>
      <w:proofErr w:type="spellEnd"/>
      <w:r w:rsidRPr="00D435D4">
        <w:rPr>
          <w:sz w:val="24"/>
          <w:szCs w:val="24"/>
          <w:shd w:val="clear" w:color="auto" w:fill="FEFEFE"/>
        </w:rPr>
        <w:t xml:space="preserve">, </w:t>
      </w:r>
      <w:proofErr w:type="spellStart"/>
      <w:r w:rsidRPr="00D435D4">
        <w:rPr>
          <w:sz w:val="24"/>
          <w:szCs w:val="24"/>
          <w:shd w:val="clear" w:color="auto" w:fill="FEFEFE"/>
        </w:rPr>
        <w:t>посочени</w:t>
      </w:r>
      <w:proofErr w:type="spellEnd"/>
      <w:r w:rsidRPr="00D435D4">
        <w:rPr>
          <w:sz w:val="24"/>
          <w:szCs w:val="24"/>
          <w:shd w:val="clear" w:color="auto" w:fill="FEFEFE"/>
        </w:rPr>
        <w:t xml:space="preserve"> в </w:t>
      </w:r>
      <w:proofErr w:type="spellStart"/>
      <w:r w:rsidRPr="00D435D4">
        <w:rPr>
          <w:sz w:val="24"/>
          <w:szCs w:val="24"/>
          <w:shd w:val="clear" w:color="auto" w:fill="FEFEFE"/>
        </w:rPr>
        <w:t>Приложение</w:t>
      </w:r>
      <w:proofErr w:type="spellEnd"/>
      <w:r w:rsidRPr="00D435D4">
        <w:rPr>
          <w:sz w:val="24"/>
          <w:szCs w:val="24"/>
          <w:shd w:val="clear" w:color="auto" w:fill="FEFEFE"/>
        </w:rPr>
        <w:t xml:space="preserve"> № </w:t>
      </w:r>
      <w:r w:rsidRPr="00D435D4">
        <w:rPr>
          <w:sz w:val="24"/>
          <w:szCs w:val="24"/>
          <w:shd w:val="clear" w:color="auto" w:fill="FEFEFE"/>
          <w:lang w:val="bg-BG"/>
        </w:rPr>
        <w:t>1</w:t>
      </w:r>
      <w:r w:rsidRPr="00D435D4">
        <w:rPr>
          <w:sz w:val="24"/>
          <w:szCs w:val="24"/>
          <w:shd w:val="clear" w:color="auto" w:fill="FEFEFE"/>
        </w:rPr>
        <w:t xml:space="preserve">, с </w:t>
      </w:r>
      <w:proofErr w:type="spellStart"/>
      <w:r w:rsidRPr="00D435D4">
        <w:rPr>
          <w:sz w:val="24"/>
          <w:szCs w:val="24"/>
          <w:shd w:val="clear" w:color="auto" w:fill="FEFEFE"/>
        </w:rPr>
        <w:t>изключение</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случаите</w:t>
      </w:r>
      <w:proofErr w:type="spellEnd"/>
      <w:r w:rsidRPr="00D435D4">
        <w:rPr>
          <w:sz w:val="24"/>
          <w:szCs w:val="24"/>
          <w:shd w:val="clear" w:color="auto" w:fill="FEFEFE"/>
        </w:rPr>
        <w:t xml:space="preserve"> </w:t>
      </w:r>
      <w:proofErr w:type="spellStart"/>
      <w:r w:rsidRPr="00D435D4">
        <w:rPr>
          <w:sz w:val="24"/>
          <w:szCs w:val="24"/>
          <w:shd w:val="clear" w:color="auto" w:fill="FEFEFE"/>
        </w:rPr>
        <w:t>при</w:t>
      </w:r>
      <w:proofErr w:type="spellEnd"/>
      <w:r w:rsidRPr="00D435D4">
        <w:rPr>
          <w:sz w:val="24"/>
          <w:szCs w:val="24"/>
          <w:shd w:val="clear" w:color="auto" w:fill="FEFEFE"/>
        </w:rPr>
        <w:t xml:space="preserve"> </w:t>
      </w:r>
      <w:proofErr w:type="spellStart"/>
      <w:r w:rsidRPr="00D435D4">
        <w:rPr>
          <w:sz w:val="24"/>
          <w:szCs w:val="24"/>
          <w:shd w:val="clear" w:color="auto" w:fill="FEFEFE"/>
        </w:rPr>
        <w:t>които</w:t>
      </w:r>
      <w:proofErr w:type="spellEnd"/>
      <w:r w:rsidRPr="00D435D4">
        <w:rPr>
          <w:sz w:val="24"/>
          <w:szCs w:val="24"/>
          <w:shd w:val="clear" w:color="auto" w:fill="FEFEFE"/>
        </w:rPr>
        <w:t xml:space="preserve"> </w:t>
      </w:r>
      <w:proofErr w:type="spellStart"/>
      <w:r w:rsidRPr="00D435D4">
        <w:rPr>
          <w:sz w:val="24"/>
          <w:szCs w:val="24"/>
          <w:shd w:val="clear" w:color="auto" w:fill="FEFEFE"/>
        </w:rPr>
        <w:t>не</w:t>
      </w:r>
      <w:proofErr w:type="spellEnd"/>
      <w:r w:rsidRPr="00D435D4">
        <w:rPr>
          <w:sz w:val="24"/>
          <w:szCs w:val="24"/>
          <w:shd w:val="clear" w:color="auto" w:fill="FEFEFE"/>
        </w:rPr>
        <w:t xml:space="preserve"> </w:t>
      </w:r>
      <w:proofErr w:type="spellStart"/>
      <w:r w:rsidRPr="00D435D4">
        <w:rPr>
          <w:sz w:val="24"/>
          <w:szCs w:val="24"/>
          <w:shd w:val="clear" w:color="auto" w:fill="FEFEFE"/>
        </w:rPr>
        <w:t>се</w:t>
      </w:r>
      <w:proofErr w:type="spellEnd"/>
      <w:r w:rsidRPr="00D435D4">
        <w:rPr>
          <w:sz w:val="24"/>
          <w:szCs w:val="24"/>
          <w:shd w:val="clear" w:color="auto" w:fill="FEFEFE"/>
        </w:rPr>
        <w:t xml:space="preserve"> </w:t>
      </w:r>
      <w:proofErr w:type="spellStart"/>
      <w:r w:rsidRPr="00D435D4">
        <w:rPr>
          <w:sz w:val="24"/>
          <w:szCs w:val="24"/>
          <w:shd w:val="clear" w:color="auto" w:fill="FEFEFE"/>
        </w:rPr>
        <w:t>надвишават</w:t>
      </w:r>
      <w:proofErr w:type="spellEnd"/>
      <w:r w:rsidRPr="00D435D4">
        <w:rPr>
          <w:sz w:val="24"/>
          <w:szCs w:val="24"/>
          <w:shd w:val="clear" w:color="auto" w:fill="FEFEFE"/>
        </w:rPr>
        <w:t xml:space="preserve"> </w:t>
      </w:r>
      <w:proofErr w:type="spellStart"/>
      <w:r w:rsidRPr="00D435D4">
        <w:rPr>
          <w:sz w:val="24"/>
          <w:szCs w:val="24"/>
          <w:shd w:val="clear" w:color="auto" w:fill="FEFEFE"/>
        </w:rPr>
        <w:t>цените</w:t>
      </w:r>
      <w:proofErr w:type="spellEnd"/>
      <w:r w:rsidRPr="00D435D4">
        <w:rPr>
          <w:sz w:val="24"/>
          <w:szCs w:val="24"/>
          <w:shd w:val="clear" w:color="auto" w:fill="FEFEFE"/>
        </w:rPr>
        <w:t xml:space="preserve"> </w:t>
      </w:r>
      <w:proofErr w:type="spellStart"/>
      <w:r w:rsidRPr="00D435D4">
        <w:rPr>
          <w:sz w:val="24"/>
          <w:szCs w:val="24"/>
          <w:shd w:val="clear" w:color="auto" w:fill="FEFEFE"/>
        </w:rPr>
        <w:lastRenderedPageBreak/>
        <w:t>съгласно</w:t>
      </w:r>
      <w:proofErr w:type="spellEnd"/>
      <w:r w:rsidRPr="00D435D4">
        <w:rPr>
          <w:sz w:val="24"/>
          <w:szCs w:val="24"/>
          <w:shd w:val="clear" w:color="auto" w:fill="FEFEFE"/>
        </w:rPr>
        <w:t xml:space="preserve"> „</w:t>
      </w:r>
      <w:proofErr w:type="spellStart"/>
      <w:r w:rsidRPr="00D435D4">
        <w:rPr>
          <w:sz w:val="24"/>
          <w:szCs w:val="24"/>
          <w:shd w:val="clear" w:color="auto" w:fill="FEFEFE"/>
        </w:rPr>
        <w:t>Списъка</w:t>
      </w:r>
      <w:proofErr w:type="spellEnd"/>
      <w:r w:rsidRPr="00D435D4">
        <w:rPr>
          <w:sz w:val="24"/>
          <w:szCs w:val="24"/>
          <w:shd w:val="clear" w:color="auto" w:fill="FEFEFE"/>
        </w:rPr>
        <w:t xml:space="preserve"> с </w:t>
      </w:r>
      <w:proofErr w:type="spellStart"/>
      <w:r w:rsidRPr="00D435D4">
        <w:rPr>
          <w:sz w:val="24"/>
          <w:szCs w:val="24"/>
          <w:shd w:val="clear" w:color="auto" w:fill="FEFEFE"/>
        </w:rPr>
        <w:t>наименованията</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активите</w:t>
      </w:r>
      <w:proofErr w:type="spellEnd"/>
      <w:r w:rsidRPr="00D435D4">
        <w:rPr>
          <w:sz w:val="24"/>
          <w:szCs w:val="24"/>
          <w:shd w:val="clear" w:color="auto" w:fill="FEFEFE"/>
        </w:rPr>
        <w:t xml:space="preserve">, </w:t>
      </w:r>
      <w:proofErr w:type="spellStart"/>
      <w:r w:rsidRPr="00D435D4">
        <w:rPr>
          <w:sz w:val="24"/>
          <w:szCs w:val="24"/>
          <w:shd w:val="clear" w:color="auto" w:fill="FEFEFE"/>
        </w:rPr>
        <w:t>дейностите</w:t>
      </w:r>
      <w:proofErr w:type="spellEnd"/>
      <w:r w:rsidRPr="00D435D4">
        <w:rPr>
          <w:sz w:val="24"/>
          <w:szCs w:val="24"/>
          <w:shd w:val="clear" w:color="auto" w:fill="FEFEFE"/>
        </w:rPr>
        <w:t xml:space="preserve"> и </w:t>
      </w:r>
      <w:proofErr w:type="spellStart"/>
      <w:r w:rsidRPr="00D435D4">
        <w:rPr>
          <w:sz w:val="24"/>
          <w:szCs w:val="24"/>
          <w:shd w:val="clear" w:color="auto" w:fill="FEFEFE"/>
        </w:rPr>
        <w:t>услугите</w:t>
      </w:r>
      <w:proofErr w:type="spellEnd"/>
      <w:r w:rsidRPr="00D435D4">
        <w:rPr>
          <w:sz w:val="24"/>
          <w:szCs w:val="24"/>
          <w:shd w:val="clear" w:color="auto" w:fill="FEFEFE"/>
        </w:rPr>
        <w:t xml:space="preserve">, </w:t>
      </w:r>
      <w:proofErr w:type="spellStart"/>
      <w:r w:rsidRPr="00D435D4">
        <w:rPr>
          <w:sz w:val="24"/>
          <w:szCs w:val="24"/>
          <w:shd w:val="clear" w:color="auto" w:fill="FEFEFE"/>
        </w:rPr>
        <w:t>за</w:t>
      </w:r>
      <w:proofErr w:type="spellEnd"/>
      <w:r w:rsidRPr="00D435D4">
        <w:rPr>
          <w:sz w:val="24"/>
          <w:szCs w:val="24"/>
          <w:shd w:val="clear" w:color="auto" w:fill="FEFEFE"/>
        </w:rPr>
        <w:t xml:space="preserve"> </w:t>
      </w:r>
      <w:proofErr w:type="spellStart"/>
      <w:r w:rsidRPr="00D435D4">
        <w:rPr>
          <w:sz w:val="24"/>
          <w:szCs w:val="24"/>
          <w:shd w:val="clear" w:color="auto" w:fill="FEFEFE"/>
        </w:rPr>
        <w:t>които</w:t>
      </w:r>
      <w:proofErr w:type="spellEnd"/>
      <w:r w:rsidRPr="00D435D4">
        <w:rPr>
          <w:sz w:val="24"/>
          <w:szCs w:val="24"/>
          <w:shd w:val="clear" w:color="auto" w:fill="FEFEFE"/>
        </w:rPr>
        <w:t xml:space="preserve"> </w:t>
      </w:r>
      <w:proofErr w:type="spellStart"/>
      <w:r w:rsidRPr="00D435D4">
        <w:rPr>
          <w:sz w:val="24"/>
          <w:szCs w:val="24"/>
          <w:shd w:val="clear" w:color="auto" w:fill="FEFEFE"/>
        </w:rPr>
        <w:t>са</w:t>
      </w:r>
      <w:proofErr w:type="spellEnd"/>
      <w:r w:rsidRPr="00D435D4">
        <w:rPr>
          <w:sz w:val="24"/>
          <w:szCs w:val="24"/>
          <w:shd w:val="clear" w:color="auto" w:fill="FEFEFE"/>
        </w:rPr>
        <w:t xml:space="preserve"> </w:t>
      </w:r>
      <w:proofErr w:type="spellStart"/>
      <w:r w:rsidRPr="00D435D4">
        <w:rPr>
          <w:sz w:val="24"/>
          <w:szCs w:val="24"/>
          <w:shd w:val="clear" w:color="auto" w:fill="FEFEFE"/>
        </w:rPr>
        <w:t>определени</w:t>
      </w:r>
      <w:proofErr w:type="spellEnd"/>
      <w:r w:rsidRPr="00D435D4">
        <w:rPr>
          <w:sz w:val="24"/>
          <w:szCs w:val="24"/>
          <w:shd w:val="clear" w:color="auto" w:fill="FEFEFE"/>
        </w:rPr>
        <w:t xml:space="preserve"> </w:t>
      </w:r>
      <w:proofErr w:type="spellStart"/>
      <w:r w:rsidRPr="00D435D4">
        <w:rPr>
          <w:sz w:val="24"/>
          <w:szCs w:val="24"/>
          <w:shd w:val="clear" w:color="auto" w:fill="FEFEFE"/>
        </w:rPr>
        <w:t>референтни</w:t>
      </w:r>
      <w:proofErr w:type="spellEnd"/>
      <w:r w:rsidRPr="00D435D4">
        <w:rPr>
          <w:sz w:val="24"/>
          <w:szCs w:val="24"/>
          <w:shd w:val="clear" w:color="auto" w:fill="FEFEFE"/>
        </w:rPr>
        <w:t xml:space="preserve"> </w:t>
      </w:r>
      <w:proofErr w:type="spellStart"/>
      <w:r w:rsidRPr="00D435D4">
        <w:rPr>
          <w:sz w:val="24"/>
          <w:szCs w:val="24"/>
          <w:shd w:val="clear" w:color="auto" w:fill="FEFEFE"/>
        </w:rPr>
        <w:t>разходи</w:t>
      </w:r>
      <w:proofErr w:type="spellEnd"/>
      <w:r w:rsidRPr="00D435D4">
        <w:rPr>
          <w:sz w:val="24"/>
          <w:szCs w:val="24"/>
          <w:shd w:val="clear" w:color="auto" w:fill="FEFEFE"/>
        </w:rPr>
        <w:t xml:space="preserve">“ и </w:t>
      </w:r>
      <w:proofErr w:type="spellStart"/>
      <w:r w:rsidRPr="00D435D4">
        <w:rPr>
          <w:sz w:val="24"/>
          <w:szCs w:val="24"/>
          <w:shd w:val="clear" w:color="auto" w:fill="FEFEFE"/>
        </w:rPr>
        <w:t>при</w:t>
      </w:r>
      <w:proofErr w:type="spellEnd"/>
      <w:r w:rsidRPr="00D435D4">
        <w:rPr>
          <w:sz w:val="24"/>
          <w:szCs w:val="24"/>
          <w:shd w:val="clear" w:color="auto" w:fill="FEFEFE"/>
        </w:rPr>
        <w:t xml:space="preserve"> </w:t>
      </w:r>
      <w:proofErr w:type="spellStart"/>
      <w:r w:rsidRPr="00D435D4">
        <w:rPr>
          <w:sz w:val="24"/>
          <w:szCs w:val="24"/>
          <w:shd w:val="clear" w:color="auto" w:fill="FEFEFE"/>
        </w:rPr>
        <w:t>спазване</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ограниченията</w:t>
      </w:r>
      <w:proofErr w:type="spellEnd"/>
      <w:r w:rsidRPr="00D435D4">
        <w:rPr>
          <w:sz w:val="24"/>
          <w:szCs w:val="24"/>
          <w:shd w:val="clear" w:color="auto" w:fill="FEFEFE"/>
        </w:rPr>
        <w:t xml:space="preserve"> </w:t>
      </w:r>
      <w:proofErr w:type="spellStart"/>
      <w:r w:rsidRPr="00D435D4">
        <w:rPr>
          <w:sz w:val="24"/>
          <w:szCs w:val="24"/>
          <w:shd w:val="clear" w:color="auto" w:fill="FEFEFE"/>
        </w:rPr>
        <w:t>по</w:t>
      </w:r>
      <w:proofErr w:type="spellEnd"/>
      <w:r w:rsidRPr="00D435D4">
        <w:rPr>
          <w:sz w:val="24"/>
          <w:szCs w:val="24"/>
          <w:shd w:val="clear" w:color="auto" w:fill="FEFEFE"/>
        </w:rPr>
        <w:t xml:space="preserve"> т.</w:t>
      </w:r>
      <w:r w:rsidRPr="00D435D4">
        <w:rPr>
          <w:sz w:val="24"/>
          <w:szCs w:val="24"/>
          <w:shd w:val="clear" w:color="auto" w:fill="FEFEFE"/>
          <w:lang w:val="bg-BG"/>
        </w:rPr>
        <w:t xml:space="preserve"> </w:t>
      </w:r>
      <w:r w:rsidRPr="00D435D4">
        <w:rPr>
          <w:sz w:val="24"/>
          <w:szCs w:val="24"/>
          <w:shd w:val="clear" w:color="auto" w:fill="FEFEFE"/>
        </w:rPr>
        <w:t>2</w:t>
      </w:r>
      <w:r w:rsidRPr="00D435D4">
        <w:rPr>
          <w:sz w:val="24"/>
          <w:szCs w:val="24"/>
          <w:shd w:val="clear" w:color="auto" w:fill="FEFEFE"/>
          <w:lang w:val="bg-BG"/>
        </w:rPr>
        <w:t xml:space="preserve"> и 3</w:t>
      </w:r>
      <w:r w:rsidRPr="00D435D4">
        <w:rPr>
          <w:sz w:val="24"/>
          <w:szCs w:val="24"/>
          <w:shd w:val="clear" w:color="auto" w:fill="FEFEFE"/>
        </w:rPr>
        <w:t xml:space="preserve">. </w:t>
      </w:r>
    </w:p>
    <w:p w:rsidR="00EE46E3" w:rsidRPr="00D435D4" w:rsidRDefault="00EE46E3" w:rsidP="00EE46E3">
      <w:pPr>
        <w:ind w:firstLine="708"/>
        <w:jc w:val="both"/>
        <w:rPr>
          <w:sz w:val="24"/>
          <w:szCs w:val="24"/>
          <w:shd w:val="clear" w:color="auto" w:fill="FEFEFE"/>
        </w:rPr>
      </w:pPr>
      <w:r w:rsidRPr="00D435D4">
        <w:rPr>
          <w:sz w:val="24"/>
          <w:szCs w:val="24"/>
          <w:shd w:val="clear" w:color="auto" w:fill="FEFEFE"/>
          <w:lang w:val="bg-BG"/>
        </w:rPr>
        <w:t>5</w:t>
      </w:r>
      <w:r w:rsidRPr="00D435D4">
        <w:rPr>
          <w:sz w:val="24"/>
          <w:szCs w:val="24"/>
          <w:shd w:val="clear" w:color="auto" w:fill="FEFEFE"/>
        </w:rPr>
        <w:t xml:space="preserve">. </w:t>
      </w:r>
      <w:proofErr w:type="spellStart"/>
      <w:proofErr w:type="gramStart"/>
      <w:r w:rsidRPr="00D435D4">
        <w:rPr>
          <w:sz w:val="24"/>
          <w:szCs w:val="24"/>
          <w:shd w:val="clear" w:color="auto" w:fill="FEFEFE"/>
        </w:rPr>
        <w:t>се</w:t>
      </w:r>
      <w:proofErr w:type="spellEnd"/>
      <w:proofErr w:type="gramEnd"/>
      <w:r w:rsidRPr="00D435D4">
        <w:rPr>
          <w:sz w:val="24"/>
          <w:szCs w:val="24"/>
          <w:shd w:val="clear" w:color="auto" w:fill="FEFEFE"/>
        </w:rPr>
        <w:t xml:space="preserve"> </w:t>
      </w:r>
      <w:proofErr w:type="spellStart"/>
      <w:r w:rsidRPr="00D435D4">
        <w:rPr>
          <w:sz w:val="24"/>
          <w:szCs w:val="24"/>
          <w:shd w:val="clear" w:color="auto" w:fill="FEFEFE"/>
        </w:rPr>
        <w:t>основава</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изменение</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договор</w:t>
      </w:r>
      <w:proofErr w:type="spellEnd"/>
      <w:r w:rsidRPr="00D435D4">
        <w:rPr>
          <w:sz w:val="24"/>
          <w:szCs w:val="24"/>
          <w:shd w:val="clear" w:color="auto" w:fill="FEFEFE"/>
        </w:rPr>
        <w:t xml:space="preserve"> </w:t>
      </w:r>
      <w:proofErr w:type="spellStart"/>
      <w:r w:rsidRPr="00D435D4">
        <w:rPr>
          <w:sz w:val="24"/>
          <w:szCs w:val="24"/>
          <w:shd w:val="clear" w:color="auto" w:fill="FEFEFE"/>
        </w:rPr>
        <w:t>за</w:t>
      </w:r>
      <w:proofErr w:type="spellEnd"/>
      <w:r w:rsidRPr="00D435D4">
        <w:rPr>
          <w:sz w:val="24"/>
          <w:szCs w:val="24"/>
          <w:shd w:val="clear" w:color="auto" w:fill="FEFEFE"/>
        </w:rPr>
        <w:t xml:space="preserve"> </w:t>
      </w:r>
      <w:proofErr w:type="spellStart"/>
      <w:r w:rsidRPr="00D435D4">
        <w:rPr>
          <w:sz w:val="24"/>
          <w:szCs w:val="24"/>
          <w:shd w:val="clear" w:color="auto" w:fill="FEFEFE"/>
        </w:rPr>
        <w:t>възлагане</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обществена</w:t>
      </w:r>
      <w:proofErr w:type="spellEnd"/>
      <w:r w:rsidRPr="00D435D4">
        <w:rPr>
          <w:sz w:val="24"/>
          <w:szCs w:val="24"/>
          <w:shd w:val="clear" w:color="auto" w:fill="FEFEFE"/>
        </w:rPr>
        <w:t xml:space="preserve"> </w:t>
      </w:r>
      <w:proofErr w:type="spellStart"/>
      <w:r w:rsidRPr="00D435D4">
        <w:rPr>
          <w:sz w:val="24"/>
          <w:szCs w:val="24"/>
          <w:shd w:val="clear" w:color="auto" w:fill="FEFEFE"/>
        </w:rPr>
        <w:t>поръчка</w:t>
      </w:r>
      <w:proofErr w:type="spellEnd"/>
      <w:r w:rsidRPr="00D435D4">
        <w:rPr>
          <w:sz w:val="24"/>
          <w:szCs w:val="24"/>
          <w:shd w:val="clear" w:color="auto" w:fill="FEFEFE"/>
        </w:rPr>
        <w:t xml:space="preserve"> </w:t>
      </w:r>
      <w:proofErr w:type="spellStart"/>
      <w:r w:rsidRPr="00D435D4">
        <w:rPr>
          <w:sz w:val="24"/>
          <w:szCs w:val="24"/>
          <w:shd w:val="clear" w:color="auto" w:fill="FEFEFE"/>
        </w:rPr>
        <w:t>за</w:t>
      </w:r>
      <w:proofErr w:type="spellEnd"/>
      <w:r w:rsidRPr="00D435D4">
        <w:rPr>
          <w:sz w:val="24"/>
          <w:szCs w:val="24"/>
          <w:shd w:val="clear" w:color="auto" w:fill="FEFEFE"/>
        </w:rPr>
        <w:t xml:space="preserve"> </w:t>
      </w:r>
      <w:proofErr w:type="spellStart"/>
      <w:r w:rsidRPr="00D435D4">
        <w:rPr>
          <w:sz w:val="24"/>
          <w:szCs w:val="24"/>
          <w:shd w:val="clear" w:color="auto" w:fill="FEFEFE"/>
        </w:rPr>
        <w:t>изпълнение</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дейност</w:t>
      </w:r>
      <w:proofErr w:type="spellEnd"/>
      <w:r w:rsidRPr="00D435D4">
        <w:rPr>
          <w:sz w:val="24"/>
          <w:szCs w:val="24"/>
          <w:shd w:val="clear" w:color="auto" w:fill="FEFEFE"/>
        </w:rPr>
        <w:t xml:space="preserve"> </w:t>
      </w:r>
      <w:proofErr w:type="spellStart"/>
      <w:r w:rsidRPr="00D435D4">
        <w:rPr>
          <w:sz w:val="24"/>
          <w:szCs w:val="24"/>
          <w:shd w:val="clear" w:color="auto" w:fill="FEFEFE"/>
        </w:rPr>
        <w:t>по</w:t>
      </w:r>
      <w:proofErr w:type="spellEnd"/>
      <w:r w:rsidRPr="00D435D4">
        <w:rPr>
          <w:sz w:val="24"/>
          <w:szCs w:val="24"/>
          <w:shd w:val="clear" w:color="auto" w:fill="FEFEFE"/>
        </w:rPr>
        <w:t xml:space="preserve"> </w:t>
      </w:r>
      <w:proofErr w:type="spellStart"/>
      <w:r w:rsidRPr="00D435D4">
        <w:rPr>
          <w:sz w:val="24"/>
          <w:szCs w:val="24"/>
          <w:shd w:val="clear" w:color="auto" w:fill="FEFEFE"/>
        </w:rPr>
        <w:t>одобрения</w:t>
      </w:r>
      <w:proofErr w:type="spellEnd"/>
      <w:r w:rsidRPr="00D435D4">
        <w:rPr>
          <w:sz w:val="24"/>
          <w:szCs w:val="24"/>
          <w:shd w:val="clear" w:color="auto" w:fill="FEFEFE"/>
        </w:rPr>
        <w:t xml:space="preserve"> </w:t>
      </w:r>
      <w:proofErr w:type="spellStart"/>
      <w:r w:rsidRPr="00D435D4">
        <w:rPr>
          <w:sz w:val="24"/>
          <w:szCs w:val="24"/>
          <w:shd w:val="clear" w:color="auto" w:fill="FEFEFE"/>
        </w:rPr>
        <w:t>проект</w:t>
      </w:r>
      <w:proofErr w:type="spellEnd"/>
      <w:r w:rsidRPr="00D435D4">
        <w:rPr>
          <w:sz w:val="24"/>
          <w:szCs w:val="24"/>
          <w:shd w:val="clear" w:color="auto" w:fill="FEFEFE"/>
        </w:rPr>
        <w:t xml:space="preserve">, </w:t>
      </w:r>
      <w:proofErr w:type="spellStart"/>
      <w:r w:rsidRPr="00D435D4">
        <w:rPr>
          <w:sz w:val="24"/>
          <w:szCs w:val="24"/>
          <w:shd w:val="clear" w:color="auto" w:fill="FEFEFE"/>
        </w:rPr>
        <w:t>когато</w:t>
      </w:r>
      <w:proofErr w:type="spellEnd"/>
      <w:r w:rsidRPr="00D435D4">
        <w:rPr>
          <w:sz w:val="24"/>
          <w:szCs w:val="24"/>
          <w:shd w:val="clear" w:color="auto" w:fill="FEFEFE"/>
        </w:rPr>
        <w:t xml:space="preserve"> </w:t>
      </w:r>
      <w:proofErr w:type="spellStart"/>
      <w:r w:rsidRPr="00D435D4">
        <w:rPr>
          <w:sz w:val="24"/>
          <w:szCs w:val="24"/>
          <w:shd w:val="clear" w:color="auto" w:fill="FEFEFE"/>
        </w:rPr>
        <w:t>изменението</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договора</w:t>
      </w:r>
      <w:proofErr w:type="spellEnd"/>
      <w:r w:rsidRPr="00D435D4">
        <w:rPr>
          <w:sz w:val="24"/>
          <w:szCs w:val="24"/>
          <w:shd w:val="clear" w:color="auto" w:fill="FEFEFE"/>
        </w:rPr>
        <w:t xml:space="preserve"> </w:t>
      </w:r>
      <w:proofErr w:type="spellStart"/>
      <w:r w:rsidRPr="00D435D4">
        <w:rPr>
          <w:sz w:val="24"/>
          <w:szCs w:val="24"/>
          <w:shd w:val="clear" w:color="auto" w:fill="FEFEFE"/>
        </w:rPr>
        <w:t>за</w:t>
      </w:r>
      <w:proofErr w:type="spellEnd"/>
      <w:r w:rsidRPr="00D435D4">
        <w:rPr>
          <w:sz w:val="24"/>
          <w:szCs w:val="24"/>
          <w:shd w:val="clear" w:color="auto" w:fill="FEFEFE"/>
        </w:rPr>
        <w:t xml:space="preserve"> </w:t>
      </w:r>
      <w:proofErr w:type="spellStart"/>
      <w:r w:rsidRPr="00D435D4">
        <w:rPr>
          <w:sz w:val="24"/>
          <w:szCs w:val="24"/>
          <w:shd w:val="clear" w:color="auto" w:fill="FEFEFE"/>
        </w:rPr>
        <w:t>възлагане</w:t>
      </w:r>
      <w:proofErr w:type="spellEnd"/>
      <w:r w:rsidRPr="00D435D4">
        <w:rPr>
          <w:sz w:val="24"/>
          <w:szCs w:val="24"/>
          <w:shd w:val="clear" w:color="auto" w:fill="FEFEFE"/>
        </w:rPr>
        <w:t xml:space="preserve"> </w:t>
      </w:r>
      <w:proofErr w:type="spellStart"/>
      <w:r w:rsidRPr="00D435D4">
        <w:rPr>
          <w:sz w:val="24"/>
          <w:szCs w:val="24"/>
          <w:shd w:val="clear" w:color="auto" w:fill="FEFEFE"/>
        </w:rPr>
        <w:t>на</w:t>
      </w:r>
      <w:proofErr w:type="spellEnd"/>
      <w:r w:rsidRPr="00D435D4">
        <w:rPr>
          <w:sz w:val="24"/>
          <w:szCs w:val="24"/>
          <w:shd w:val="clear" w:color="auto" w:fill="FEFEFE"/>
        </w:rPr>
        <w:t xml:space="preserve"> </w:t>
      </w:r>
      <w:proofErr w:type="spellStart"/>
      <w:r w:rsidRPr="00D435D4">
        <w:rPr>
          <w:sz w:val="24"/>
          <w:szCs w:val="24"/>
          <w:shd w:val="clear" w:color="auto" w:fill="FEFEFE"/>
        </w:rPr>
        <w:t>обществена</w:t>
      </w:r>
      <w:proofErr w:type="spellEnd"/>
      <w:r w:rsidRPr="00D435D4">
        <w:rPr>
          <w:sz w:val="24"/>
          <w:szCs w:val="24"/>
          <w:shd w:val="clear" w:color="auto" w:fill="FEFEFE"/>
        </w:rPr>
        <w:t xml:space="preserve"> </w:t>
      </w:r>
      <w:proofErr w:type="spellStart"/>
      <w:r w:rsidRPr="00D435D4">
        <w:rPr>
          <w:sz w:val="24"/>
          <w:szCs w:val="24"/>
          <w:shd w:val="clear" w:color="auto" w:fill="FEFEFE"/>
        </w:rPr>
        <w:t>поръчка</w:t>
      </w:r>
      <w:proofErr w:type="spellEnd"/>
      <w:r w:rsidRPr="00D435D4">
        <w:rPr>
          <w:sz w:val="24"/>
          <w:szCs w:val="24"/>
          <w:shd w:val="clear" w:color="auto" w:fill="FEFEFE"/>
        </w:rPr>
        <w:t xml:space="preserve"> е в </w:t>
      </w:r>
      <w:proofErr w:type="spellStart"/>
      <w:r w:rsidRPr="00D435D4">
        <w:rPr>
          <w:sz w:val="24"/>
          <w:szCs w:val="24"/>
          <w:shd w:val="clear" w:color="auto" w:fill="FEFEFE"/>
        </w:rPr>
        <w:t>нарушение</w:t>
      </w:r>
      <w:proofErr w:type="spellEnd"/>
      <w:r w:rsidRPr="00D435D4">
        <w:rPr>
          <w:sz w:val="24"/>
          <w:szCs w:val="24"/>
          <w:shd w:val="clear" w:color="auto" w:fill="FEFEFE"/>
        </w:rPr>
        <w:t xml:space="preserve"> ЗОП; </w:t>
      </w:r>
    </w:p>
    <w:p w:rsidR="00EE46E3" w:rsidRPr="00D435D4" w:rsidRDefault="00EE46E3" w:rsidP="00EE46E3">
      <w:pPr>
        <w:ind w:firstLine="708"/>
        <w:jc w:val="both"/>
        <w:rPr>
          <w:sz w:val="24"/>
          <w:szCs w:val="24"/>
        </w:rPr>
      </w:pPr>
      <w:r w:rsidRPr="00D435D4">
        <w:rPr>
          <w:sz w:val="24"/>
          <w:szCs w:val="24"/>
        </w:rPr>
        <w:t xml:space="preserve">5. </w:t>
      </w:r>
      <w:proofErr w:type="spellStart"/>
      <w:r w:rsidRPr="00D435D4">
        <w:rPr>
          <w:sz w:val="24"/>
          <w:szCs w:val="24"/>
        </w:rPr>
        <w:t>коригирания</w:t>
      </w:r>
      <w:proofErr w:type="spellEnd"/>
      <w:r w:rsidRPr="00D435D4">
        <w:rPr>
          <w:sz w:val="24"/>
          <w:szCs w:val="24"/>
        </w:rPr>
        <w:t xml:space="preserve"> „</w:t>
      </w:r>
      <w:proofErr w:type="spellStart"/>
      <w:r w:rsidRPr="00D435D4">
        <w:rPr>
          <w:sz w:val="24"/>
          <w:szCs w:val="24"/>
        </w:rPr>
        <w:t>Технически</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w:t>
      </w:r>
      <w:proofErr w:type="spellStart"/>
      <w:r w:rsidRPr="00D435D4">
        <w:rPr>
          <w:sz w:val="24"/>
          <w:szCs w:val="24"/>
        </w:rPr>
        <w:t>или</w:t>
      </w:r>
      <w:proofErr w:type="spellEnd"/>
      <w:r w:rsidRPr="00D435D4">
        <w:rPr>
          <w:sz w:val="24"/>
          <w:szCs w:val="24"/>
        </w:rPr>
        <w:t xml:space="preserve"> „</w:t>
      </w:r>
      <w:proofErr w:type="spellStart"/>
      <w:r w:rsidRPr="00D435D4">
        <w:rPr>
          <w:sz w:val="24"/>
          <w:szCs w:val="24"/>
        </w:rPr>
        <w:t>Работен</w:t>
      </w:r>
      <w:proofErr w:type="spellEnd"/>
      <w:r w:rsidRPr="00D435D4">
        <w:rPr>
          <w:sz w:val="24"/>
          <w:szCs w:val="24"/>
        </w:rPr>
        <w:t xml:space="preserve"> </w:t>
      </w:r>
      <w:proofErr w:type="spellStart"/>
      <w:r w:rsidRPr="00D435D4">
        <w:rPr>
          <w:sz w:val="24"/>
          <w:szCs w:val="24"/>
        </w:rPr>
        <w:t>проект</w:t>
      </w:r>
      <w:proofErr w:type="spellEnd"/>
      <w:r w:rsidRPr="00D435D4">
        <w:rPr>
          <w:sz w:val="24"/>
          <w:szCs w:val="24"/>
        </w:rPr>
        <w:t xml:space="preserve">“ е </w:t>
      </w:r>
      <w:proofErr w:type="spellStart"/>
      <w:r w:rsidRPr="00D435D4">
        <w:rPr>
          <w:sz w:val="24"/>
          <w:szCs w:val="24"/>
        </w:rPr>
        <w:t>представен</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съгласуване</w:t>
      </w:r>
      <w:proofErr w:type="spellEnd"/>
      <w:r w:rsidRPr="00D435D4">
        <w:rPr>
          <w:sz w:val="24"/>
          <w:szCs w:val="24"/>
        </w:rPr>
        <w:t xml:space="preserve"> в </w:t>
      </w:r>
      <w:r w:rsidRPr="00D435D4">
        <w:rPr>
          <w:sz w:val="24"/>
          <w:szCs w:val="24"/>
          <w:lang w:val="bg-BG"/>
        </w:rPr>
        <w:t>ФОНДА</w:t>
      </w:r>
      <w:r w:rsidRPr="00D435D4">
        <w:rPr>
          <w:sz w:val="24"/>
          <w:szCs w:val="24"/>
        </w:rPr>
        <w:t xml:space="preserve"> в </w:t>
      </w:r>
      <w:proofErr w:type="spellStart"/>
      <w:r w:rsidRPr="00D435D4">
        <w:rPr>
          <w:sz w:val="24"/>
          <w:szCs w:val="24"/>
        </w:rPr>
        <w:t>срок</w:t>
      </w:r>
      <w:proofErr w:type="spellEnd"/>
      <w:r w:rsidRPr="00D435D4">
        <w:rPr>
          <w:sz w:val="24"/>
          <w:szCs w:val="24"/>
        </w:rPr>
        <w:t xml:space="preserve"> </w:t>
      </w:r>
      <w:proofErr w:type="spellStart"/>
      <w:r w:rsidRPr="00D435D4">
        <w:rPr>
          <w:sz w:val="24"/>
          <w:szCs w:val="24"/>
        </w:rPr>
        <w:t>по-късно</w:t>
      </w:r>
      <w:proofErr w:type="spellEnd"/>
      <w:r w:rsidRPr="00D435D4">
        <w:rPr>
          <w:sz w:val="24"/>
          <w:szCs w:val="24"/>
        </w:rPr>
        <w:t xml:space="preserve"> </w:t>
      </w:r>
      <w:proofErr w:type="spellStart"/>
      <w:r w:rsidRPr="00D435D4">
        <w:rPr>
          <w:sz w:val="24"/>
          <w:szCs w:val="24"/>
        </w:rPr>
        <w:t>от</w:t>
      </w:r>
      <w:proofErr w:type="spellEnd"/>
      <w:r w:rsidRPr="00D435D4">
        <w:rPr>
          <w:sz w:val="24"/>
          <w:szCs w:val="24"/>
        </w:rPr>
        <w:t xml:space="preserve"> 4 </w:t>
      </w:r>
      <w:proofErr w:type="spellStart"/>
      <w:r w:rsidRPr="00D435D4">
        <w:rPr>
          <w:sz w:val="24"/>
          <w:szCs w:val="24"/>
        </w:rPr>
        <w:t>месеца</w:t>
      </w:r>
      <w:proofErr w:type="spellEnd"/>
      <w:r w:rsidRPr="00D435D4">
        <w:rPr>
          <w:sz w:val="24"/>
          <w:szCs w:val="24"/>
        </w:rPr>
        <w:t xml:space="preserve"> </w:t>
      </w:r>
      <w:proofErr w:type="spellStart"/>
      <w:r w:rsidRPr="00D435D4">
        <w:rPr>
          <w:sz w:val="24"/>
          <w:szCs w:val="24"/>
        </w:rPr>
        <w:t>преди</w:t>
      </w:r>
      <w:proofErr w:type="spellEnd"/>
      <w:r w:rsidRPr="00D435D4">
        <w:rPr>
          <w:sz w:val="24"/>
          <w:szCs w:val="24"/>
        </w:rPr>
        <w:t xml:space="preserve"> </w:t>
      </w:r>
      <w:proofErr w:type="spellStart"/>
      <w:r w:rsidRPr="00D435D4">
        <w:rPr>
          <w:sz w:val="24"/>
          <w:szCs w:val="24"/>
        </w:rPr>
        <w:t>подаване</w:t>
      </w:r>
      <w:proofErr w:type="spellEnd"/>
      <w:r w:rsidRPr="00D435D4">
        <w:rPr>
          <w:sz w:val="24"/>
          <w:szCs w:val="24"/>
        </w:rPr>
        <w:t xml:space="preserve"> </w:t>
      </w:r>
      <w:proofErr w:type="spellStart"/>
      <w:r w:rsidRPr="00D435D4">
        <w:rPr>
          <w:sz w:val="24"/>
          <w:szCs w:val="24"/>
        </w:rPr>
        <w:t>на</w:t>
      </w:r>
      <w:proofErr w:type="spellEnd"/>
      <w:r w:rsidRPr="00D435D4">
        <w:rPr>
          <w:sz w:val="24"/>
          <w:szCs w:val="24"/>
        </w:rPr>
        <w:t xml:space="preserve"> </w:t>
      </w:r>
      <w:proofErr w:type="spellStart"/>
      <w:r w:rsidRPr="00D435D4">
        <w:rPr>
          <w:sz w:val="24"/>
          <w:szCs w:val="24"/>
        </w:rPr>
        <w:t>искане</w:t>
      </w:r>
      <w:proofErr w:type="spellEnd"/>
      <w:r w:rsidRPr="00D435D4">
        <w:rPr>
          <w:sz w:val="24"/>
          <w:szCs w:val="24"/>
        </w:rPr>
        <w:t xml:space="preserve"> </w:t>
      </w:r>
      <w:proofErr w:type="spellStart"/>
      <w:r w:rsidRPr="00D435D4">
        <w:rPr>
          <w:sz w:val="24"/>
          <w:szCs w:val="24"/>
        </w:rPr>
        <w:t>за</w:t>
      </w:r>
      <w:proofErr w:type="spellEnd"/>
      <w:r w:rsidRPr="00D435D4">
        <w:rPr>
          <w:sz w:val="24"/>
          <w:szCs w:val="24"/>
        </w:rPr>
        <w:t xml:space="preserve"> </w:t>
      </w:r>
      <w:proofErr w:type="spellStart"/>
      <w:r w:rsidRPr="00D435D4">
        <w:rPr>
          <w:sz w:val="24"/>
          <w:szCs w:val="24"/>
        </w:rPr>
        <w:t>междинно</w:t>
      </w:r>
      <w:proofErr w:type="spellEnd"/>
      <w:r w:rsidRPr="00D435D4">
        <w:rPr>
          <w:sz w:val="24"/>
          <w:szCs w:val="24"/>
        </w:rPr>
        <w:t xml:space="preserve"> </w:t>
      </w:r>
      <w:proofErr w:type="spellStart"/>
      <w:r w:rsidRPr="00D435D4">
        <w:rPr>
          <w:sz w:val="24"/>
          <w:szCs w:val="24"/>
        </w:rPr>
        <w:t>или</w:t>
      </w:r>
      <w:proofErr w:type="spellEnd"/>
      <w:r w:rsidRPr="00D435D4">
        <w:rPr>
          <w:sz w:val="24"/>
          <w:szCs w:val="24"/>
        </w:rPr>
        <w:t xml:space="preserve"> </w:t>
      </w:r>
      <w:proofErr w:type="spellStart"/>
      <w:r w:rsidRPr="00D435D4">
        <w:rPr>
          <w:sz w:val="24"/>
          <w:szCs w:val="24"/>
        </w:rPr>
        <w:t>окончателно</w:t>
      </w:r>
      <w:proofErr w:type="spellEnd"/>
      <w:r w:rsidRPr="00D435D4">
        <w:rPr>
          <w:sz w:val="24"/>
          <w:szCs w:val="24"/>
        </w:rPr>
        <w:t xml:space="preserve"> </w:t>
      </w:r>
      <w:proofErr w:type="spellStart"/>
      <w:r w:rsidRPr="00D435D4">
        <w:rPr>
          <w:sz w:val="24"/>
          <w:szCs w:val="24"/>
        </w:rPr>
        <w:t>плащане</w:t>
      </w:r>
      <w:proofErr w:type="spellEnd"/>
      <w:r w:rsidRPr="00D435D4">
        <w:rPr>
          <w:sz w:val="24"/>
          <w:szCs w:val="24"/>
        </w:rPr>
        <w:t>.</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rsidR="00EE46E3" w:rsidRPr="00D435D4" w:rsidRDefault="00EE46E3" w:rsidP="00EE46E3">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EE46E3" w:rsidRPr="00D435D4" w:rsidRDefault="00EE46E3" w:rsidP="00EE46E3">
      <w:pPr>
        <w:pStyle w:val="a9"/>
        <w:tabs>
          <w:tab w:val="center" w:pos="0"/>
        </w:tabs>
        <w:rPr>
          <w:rFonts w:cs="Times New Roman"/>
          <w:szCs w:val="24"/>
          <w:lang w:val="bg-BG"/>
        </w:rPr>
      </w:pPr>
      <w:r w:rsidRPr="00D435D4">
        <w:rPr>
          <w:rFonts w:cs="Times New Roman"/>
          <w:b/>
          <w:szCs w:val="24"/>
          <w:lang w:val="bg-BG"/>
        </w:rPr>
        <w:tab/>
      </w:r>
    </w:p>
    <w:p w:rsidR="00EE46E3" w:rsidRPr="00D435D4" w:rsidRDefault="00EE46E3" w:rsidP="00EE46E3">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Чл. 19. (1)</w:t>
      </w:r>
      <w:r w:rsidRPr="00D435D4">
        <w:rPr>
          <w:rFonts w:cs="Times New Roman"/>
          <w:sz w:val="24"/>
          <w:szCs w:val="24"/>
          <w:lang w:val="bg-BG"/>
        </w:rPr>
        <w:t xml:space="preserve"> Този договор се прекратява:</w:t>
      </w:r>
    </w:p>
    <w:p w:rsidR="00EE46E3" w:rsidRPr="00D435D4" w:rsidRDefault="00EE46E3" w:rsidP="00EE46E3">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rsidR="00EE46E3" w:rsidRPr="00D435D4" w:rsidRDefault="00EE46E3" w:rsidP="00EE46E3">
      <w:pPr>
        <w:pStyle w:val="a9"/>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rsidR="00EE46E3" w:rsidRPr="00D435D4" w:rsidRDefault="00EE46E3" w:rsidP="00EE46E3">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rsidR="00EE46E3" w:rsidRPr="00D435D4" w:rsidRDefault="00EE46E3" w:rsidP="00EE46E3">
      <w:pPr>
        <w:pStyle w:val="a9"/>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lang w:val="bg-BG"/>
        </w:rPr>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 xml:space="preserve">на което и да е от задълженията му по този договор или по </w:t>
      </w:r>
      <w:proofErr w:type="spellStart"/>
      <w:r w:rsidRPr="00D435D4">
        <w:rPr>
          <w:rFonts w:cs="Times New Roman"/>
          <w:szCs w:val="24"/>
          <w:lang w:val="bg-BG"/>
        </w:rPr>
        <w:t>относим</w:t>
      </w:r>
      <w:proofErr w:type="spellEnd"/>
      <w:r w:rsidRPr="00D435D4">
        <w:rPr>
          <w:rFonts w:cs="Times New Roman"/>
          <w:szCs w:val="24"/>
          <w:lang w:val="bg-BG"/>
        </w:rPr>
        <w:t xml:space="preserve"> към предоставянето на помощта акт на ЕС</w:t>
      </w:r>
      <w:r>
        <w:rPr>
          <w:rFonts w:cs="Times New Roman"/>
          <w:szCs w:val="24"/>
          <w:lang w:val="bg-BG"/>
        </w:rPr>
        <w:t xml:space="preserve"> </w:t>
      </w:r>
      <w:r w:rsidRPr="00B31725">
        <w:rPr>
          <w:rFonts w:cs="Times New Roman"/>
          <w:szCs w:val="24"/>
          <w:lang w:val="bg-BG"/>
        </w:rPr>
        <w:t>и/или действаща нормативна уредба</w:t>
      </w:r>
      <w:r w:rsidRPr="00D435D4">
        <w:rPr>
          <w:rFonts w:cs="Times New Roman"/>
          <w:szCs w:val="24"/>
          <w:lang w:val="bg-BG"/>
        </w:rPr>
        <w:t>;</w:t>
      </w:r>
    </w:p>
    <w:p w:rsidR="00EE46E3" w:rsidRPr="00D435D4" w:rsidRDefault="00EE46E3" w:rsidP="00EE46E3">
      <w:pPr>
        <w:pStyle w:val="a9"/>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незапочване на изпълнението срока по чл. 6, ал. </w:t>
      </w:r>
      <w:r>
        <w:rPr>
          <w:rFonts w:cs="Times New Roman"/>
          <w:szCs w:val="24"/>
          <w:lang w:val="bg-BG"/>
        </w:rPr>
        <w:t>7</w:t>
      </w:r>
      <w:r w:rsidRPr="00D435D4">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Pr>
          <w:rFonts w:cs="Times New Roman"/>
          <w:szCs w:val="24"/>
          <w:lang w:val="bg-BG"/>
        </w:rPr>
        <w:t>7</w:t>
      </w:r>
      <w:r w:rsidRPr="00D435D4">
        <w:rPr>
          <w:rFonts w:cs="Times New Roman"/>
          <w:szCs w:val="24"/>
          <w:lang w:val="bg-BG"/>
        </w:rPr>
        <w:t xml:space="preserve">. </w:t>
      </w:r>
      <w:r w:rsidRPr="00866B71">
        <w:rPr>
          <w:rFonts w:cs="Times New Roman"/>
          <w:szCs w:val="24"/>
          <w:lang w:val="bg-BG"/>
        </w:rPr>
        <w:t>В този случай Бенефициентът дължи връщане на полученото авансово плащане (ако такова е изплатено), ведно със законната лихва върху него от датата на получаването му</w:t>
      </w:r>
      <w:r>
        <w:rPr>
          <w:rFonts w:cs="Times New Roman"/>
          <w:szCs w:val="24"/>
          <w:lang w:val="bg-BG"/>
        </w:rPr>
        <w:t>.</w:t>
      </w:r>
    </w:p>
    <w:p w:rsidR="00EE46E3" w:rsidRPr="00D435D4" w:rsidRDefault="00EE46E3" w:rsidP="00EE46E3">
      <w:pPr>
        <w:pStyle w:val="a9"/>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rsidR="00EE46E3" w:rsidRPr="00D435D4" w:rsidRDefault="00EE46E3" w:rsidP="00EE46E3">
      <w:pPr>
        <w:pStyle w:val="a9"/>
        <w:tabs>
          <w:tab w:val="center" w:pos="0"/>
        </w:tabs>
        <w:rPr>
          <w:rFonts w:cs="Times New Roman"/>
          <w:szCs w:val="24"/>
          <w:lang w:val="bg-BG"/>
        </w:rPr>
      </w:pPr>
      <w:r w:rsidRPr="00D435D4">
        <w:rPr>
          <w:rFonts w:cs="Times New Roman"/>
          <w:szCs w:val="24"/>
          <w:lang w:val="bg-BG"/>
        </w:rPr>
        <w:t xml:space="preserve"> </w:t>
      </w:r>
    </w:p>
    <w:p w:rsidR="00EE46E3" w:rsidRPr="00D435D4" w:rsidRDefault="00EE46E3" w:rsidP="00EE46E3">
      <w:pPr>
        <w:pStyle w:val="a9"/>
        <w:tabs>
          <w:tab w:val="center" w:pos="0"/>
        </w:tabs>
        <w:rPr>
          <w:rFonts w:cs="Times New Roman"/>
          <w:szCs w:val="24"/>
          <w:lang w:val="bg-BG"/>
        </w:rPr>
      </w:pPr>
    </w:p>
    <w:p w:rsidR="00EE46E3" w:rsidRPr="00D435D4" w:rsidRDefault="00EE46E3" w:rsidP="00EE46E3">
      <w:pPr>
        <w:pStyle w:val="a9"/>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rsidR="00EE46E3" w:rsidRPr="00D435D4" w:rsidRDefault="00EE46E3" w:rsidP="00EE46E3">
      <w:pPr>
        <w:pStyle w:val="a9"/>
        <w:tabs>
          <w:tab w:val="center" w:pos="0"/>
        </w:tabs>
        <w:rPr>
          <w:rFonts w:cs="Times New Roman"/>
          <w:iCs/>
          <w:szCs w:val="24"/>
          <w:lang w:val="bg-BG"/>
        </w:rPr>
      </w:pPr>
      <w:r w:rsidRPr="00D435D4">
        <w:rPr>
          <w:rFonts w:cs="Times New Roman"/>
          <w:b/>
          <w:szCs w:val="24"/>
          <w:lang w:val="bg-BG"/>
        </w:rPr>
        <w:tab/>
        <w:t>Чл. 21.</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D435D4">
        <w:rPr>
          <w:rFonts w:cs="Times New Roman"/>
          <w:b/>
          <w:lang w:val="ru-RU"/>
        </w:rPr>
        <w:t>БЕНЕФИЦИЕНТЪТ</w:t>
      </w:r>
      <w:r w:rsidRPr="00D435D4">
        <w:rPr>
          <w:rFonts w:cs="Times New Roman"/>
          <w:b/>
          <w:iCs/>
          <w:szCs w:val="24"/>
          <w:lang w:val="bg-BG"/>
        </w:rPr>
        <w:t xml:space="preserve"> </w:t>
      </w:r>
      <w:r w:rsidRPr="00D435D4">
        <w:rPr>
          <w:rFonts w:cs="Times New Roman"/>
          <w:iCs/>
          <w:szCs w:val="24"/>
          <w:lang w:val="bg-BG"/>
        </w:rPr>
        <w:t xml:space="preserve">наруши някое от задълженията си по този договор или предвидени в </w:t>
      </w:r>
      <w:r w:rsidRPr="00D435D4">
        <w:rPr>
          <w:snapToGrid w:val="0"/>
          <w:szCs w:val="24"/>
          <w:lang w:val="bg-BG"/>
        </w:rPr>
        <w:t xml:space="preserve">Наредба № 22 от 2015 </w:t>
      </w:r>
      <w:r w:rsidRPr="00D435D4">
        <w:rPr>
          <w:rFonts w:cs="Times New Roman"/>
          <w:szCs w:val="24"/>
          <w:lang w:val="bg-BG"/>
        </w:rPr>
        <w:t>г.,</w:t>
      </w:r>
      <w:r w:rsidRPr="00D435D4">
        <w:rPr>
          <w:rFonts w:cs="Times New Roman"/>
          <w:iCs/>
          <w:szCs w:val="24"/>
          <w:lang w:val="bg-BG"/>
        </w:rPr>
        <w:t xml:space="preserve"> или в акт на националното законодателство, или правото на Европейския съюз, </w:t>
      </w:r>
      <w:r w:rsidRPr="00D435D4">
        <w:rPr>
          <w:rFonts w:cs="Times New Roman"/>
          <w:b/>
          <w:iCs/>
          <w:szCs w:val="24"/>
          <w:lang w:val="bg-BG"/>
        </w:rPr>
        <w:t>ФОНДЪТ</w:t>
      </w:r>
      <w:r w:rsidRPr="00D435D4">
        <w:rPr>
          <w:rFonts w:cs="Times New Roman"/>
          <w:iCs/>
          <w:szCs w:val="24"/>
          <w:lang w:val="bg-BG"/>
        </w:rPr>
        <w:t xml:space="preserve"> отказва </w:t>
      </w:r>
      <w:r w:rsidRPr="00D435D4">
        <w:rPr>
          <w:rFonts w:cs="Times New Roman"/>
          <w:iCs/>
          <w:szCs w:val="24"/>
          <w:lang w:val="bg-BG"/>
        </w:rPr>
        <w:lastRenderedPageBreak/>
        <w:t xml:space="preserve">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435D4">
        <w:rPr>
          <w:rStyle w:val="alt2"/>
          <w:lang w:val="ru-RU"/>
        </w:rPr>
        <w:t>по чл. 63, параграф 1</w:t>
      </w:r>
      <w:r w:rsidRPr="00D435D4">
        <w:rPr>
          <w:rStyle w:val="alt2"/>
          <w:lang w:val="bg-BG"/>
        </w:rPr>
        <w:t>от</w:t>
      </w:r>
      <w:r w:rsidRPr="00D435D4">
        <w:rPr>
          <w:rStyle w:val="alt2"/>
          <w:lang w:val="ru-RU"/>
        </w:rPr>
        <w:t xml:space="preserve"> Регламент за </w:t>
      </w:r>
      <w:proofErr w:type="spellStart"/>
      <w:r w:rsidRPr="00D435D4">
        <w:rPr>
          <w:rStyle w:val="alt2"/>
          <w:lang w:val="ru-RU"/>
        </w:rPr>
        <w:t>изпълнение</w:t>
      </w:r>
      <w:proofErr w:type="spellEnd"/>
      <w:r w:rsidRPr="00D435D4">
        <w:rPr>
          <w:rStyle w:val="alt2"/>
          <w:lang w:val="ru-RU"/>
        </w:rPr>
        <w:t xml:space="preserve"> (ЕС) </w:t>
      </w:r>
      <w:r w:rsidRPr="00D435D4">
        <w:rPr>
          <w:rStyle w:val="alt2"/>
          <w:lang w:val="bg-BG"/>
        </w:rPr>
        <w:t>№</w:t>
      </w:r>
      <w:r w:rsidRPr="00D435D4">
        <w:rPr>
          <w:rStyle w:val="alt2"/>
          <w:lang w:val="ru-RU"/>
        </w:rPr>
        <w:t xml:space="preserve"> 809/2014 или по чл. 35 </w:t>
      </w:r>
      <w:r w:rsidRPr="00D435D4">
        <w:rPr>
          <w:rStyle w:val="alt2"/>
          <w:lang w:val="bg-BG"/>
        </w:rPr>
        <w:t xml:space="preserve">от </w:t>
      </w:r>
      <w:proofErr w:type="spellStart"/>
      <w:r w:rsidRPr="00D435D4">
        <w:rPr>
          <w:rStyle w:val="alt2"/>
          <w:lang w:val="ru-RU"/>
        </w:rPr>
        <w:t>Делегиран</w:t>
      </w:r>
      <w:proofErr w:type="spellEnd"/>
      <w:r w:rsidRPr="00D435D4">
        <w:rPr>
          <w:rStyle w:val="alt2"/>
          <w:lang w:val="ru-RU"/>
        </w:rPr>
        <w:t xml:space="preserve"> </w:t>
      </w:r>
      <w:hyperlink r:id="rId15" w:history="1">
        <w:r w:rsidRPr="00D435D4">
          <w:rPr>
            <w:rStyle w:val="a5"/>
            <w:color w:val="auto"/>
            <w:lang w:val="ru-RU"/>
          </w:rPr>
          <w:t xml:space="preserve">регламент (ЕС) </w:t>
        </w:r>
        <w:r w:rsidRPr="00D435D4">
          <w:rPr>
            <w:rStyle w:val="alt2"/>
            <w:lang w:val="bg-BG"/>
          </w:rPr>
          <w:t>№</w:t>
        </w:r>
        <w:r w:rsidRPr="00D435D4">
          <w:rPr>
            <w:rStyle w:val="a5"/>
            <w:color w:val="auto"/>
            <w:lang w:val="ru-RU"/>
          </w:rPr>
          <w:t xml:space="preserve"> 640/2014</w:t>
        </w:r>
      </w:hyperlink>
      <w:r w:rsidRPr="00D435D4">
        <w:rPr>
          <w:rFonts w:cs="Times New Roman"/>
          <w:szCs w:val="24"/>
          <w:shd w:val="clear" w:color="auto" w:fill="FEFEFE"/>
          <w:lang w:val="bg-BG"/>
        </w:rPr>
        <w:t>,</w:t>
      </w:r>
      <w:r w:rsidRPr="00D435D4">
        <w:rPr>
          <w:rFonts w:cs="Times New Roman"/>
          <w:szCs w:val="24"/>
          <w:lang w:val="bg-BG"/>
        </w:rPr>
        <w:t xml:space="preserve"> </w:t>
      </w:r>
      <w:r w:rsidRPr="00D435D4">
        <w:rPr>
          <w:rFonts w:cs="Times New Roman"/>
          <w:iCs/>
          <w:szCs w:val="24"/>
          <w:lang w:val="bg-BG"/>
        </w:rPr>
        <w:t xml:space="preserve">както и съгласно Наредба № 4 от 2018 г. </w:t>
      </w: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не изпълни задължението си да започне изпълнението на одобрената инвестиция в срока по чл. 6, ал. 7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7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rsidR="00EE46E3" w:rsidRPr="00D435D4" w:rsidRDefault="00EE46E3" w:rsidP="00EE46E3">
      <w:pPr>
        <w:ind w:firstLine="708"/>
        <w:jc w:val="both"/>
        <w:rPr>
          <w:rFonts w:cs="Times New Roman"/>
          <w:sz w:val="24"/>
          <w:szCs w:val="24"/>
          <w:lang w:val="bg-BG"/>
        </w:rPr>
      </w:pPr>
      <w:r w:rsidRPr="00D435D4">
        <w:rPr>
          <w:rFonts w:cs="Times New Roman"/>
          <w:b/>
          <w:sz w:val="24"/>
          <w:szCs w:val="24"/>
          <w:lang w:val="bg-BG"/>
        </w:rPr>
        <w:t xml:space="preserve"> (5)</w:t>
      </w:r>
      <w:r w:rsidRPr="00D435D4">
        <w:rPr>
          <w:rFonts w:cs="Times New Roman"/>
          <w:sz w:val="24"/>
          <w:szCs w:val="24"/>
          <w:lang w:val="bg-BG"/>
        </w:rPr>
        <w:t xml:space="preserve"> Когато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w:t>
      </w:r>
      <w:r w:rsidRPr="00D435D4">
        <w:rPr>
          <w:rFonts w:cs="Times New Roman"/>
          <w:b/>
          <w:sz w:val="24"/>
          <w:szCs w:val="24"/>
          <w:lang w:val="bg-BG"/>
        </w:rPr>
        <w:t>ФОНДА</w:t>
      </w:r>
      <w:r w:rsidRPr="00D435D4">
        <w:rPr>
          <w:rFonts w:cs="Times New Roman"/>
          <w:sz w:val="24"/>
          <w:szCs w:val="24"/>
          <w:lang w:val="bg-BG"/>
        </w:rPr>
        <w:t xml:space="preserve"> или от </w:t>
      </w:r>
      <w:proofErr w:type="spellStart"/>
      <w:r w:rsidRPr="00D435D4">
        <w:rPr>
          <w:rFonts w:cs="Times New Roman"/>
          <w:sz w:val="24"/>
          <w:szCs w:val="24"/>
          <w:lang w:val="bg-BG"/>
        </w:rPr>
        <w:t>оправомощен</w:t>
      </w:r>
      <w:proofErr w:type="spellEnd"/>
      <w:r w:rsidRPr="00D435D4">
        <w:rPr>
          <w:rFonts w:cs="Times New Roman"/>
          <w:sz w:val="24"/>
          <w:szCs w:val="24"/>
          <w:lang w:val="bg-BG"/>
        </w:rPr>
        <w:t xml:space="preserve"> компетентен орган при осъществяване на предварителна проверка относно </w:t>
      </w:r>
      <w:proofErr w:type="spellStart"/>
      <w:r w:rsidRPr="00D435D4">
        <w:rPr>
          <w:rFonts w:cs="Times New Roman"/>
          <w:sz w:val="24"/>
          <w:szCs w:val="24"/>
          <w:lang w:val="bg-BG"/>
        </w:rPr>
        <w:t>законосъбразността</w:t>
      </w:r>
      <w:proofErr w:type="spellEnd"/>
      <w:r w:rsidRPr="00D435D4">
        <w:rPr>
          <w:rFonts w:cs="Times New Roman"/>
          <w:sz w:val="24"/>
          <w:szCs w:val="24"/>
          <w:lang w:val="bg-BG"/>
        </w:rPr>
        <w:t xml:space="preserve"> на планираните обществени поръчки за възлагане на дейностите по одобрения проект или не спазил изискванията на </w:t>
      </w:r>
      <w:r w:rsidRPr="00D435D4">
        <w:rPr>
          <w:rFonts w:cs="Times New Roman"/>
          <w:sz w:val="24"/>
          <w:szCs w:val="24"/>
          <w:shd w:val="clear" w:color="auto" w:fill="FEFEFE"/>
          <w:lang w:val="bg-BG"/>
        </w:rPr>
        <w:t>Процедура за контрол по ЗОП.</w:t>
      </w:r>
      <w:r w:rsidRPr="00D435D4">
        <w:rPr>
          <w:rFonts w:cs="Times New Roman"/>
          <w:sz w:val="24"/>
          <w:szCs w:val="24"/>
          <w:lang w:val="bg-BG"/>
        </w:rPr>
        <w:t xml:space="preserve">, което е констатирано от </w:t>
      </w:r>
      <w:r w:rsidRPr="00D435D4">
        <w:rPr>
          <w:rFonts w:cs="Times New Roman"/>
          <w:b/>
          <w:sz w:val="24"/>
          <w:szCs w:val="24"/>
          <w:lang w:val="bg-BG"/>
        </w:rPr>
        <w:t xml:space="preserve">ФОНДА </w:t>
      </w:r>
      <w:r w:rsidRPr="00D435D4">
        <w:rPr>
          <w:rFonts w:cs="Times New Roman"/>
          <w:sz w:val="24"/>
          <w:szCs w:val="24"/>
          <w:lang w:val="bg-BG"/>
        </w:rPr>
        <w:t xml:space="preserve">или друг </w:t>
      </w:r>
      <w:proofErr w:type="spellStart"/>
      <w:r w:rsidRPr="00D435D4">
        <w:rPr>
          <w:rFonts w:cs="Times New Roman"/>
          <w:sz w:val="24"/>
          <w:szCs w:val="24"/>
          <w:lang w:val="bg-BG"/>
        </w:rPr>
        <w:t>оправомощен</w:t>
      </w:r>
      <w:proofErr w:type="spellEnd"/>
      <w:r w:rsidRPr="00D435D4">
        <w:rPr>
          <w:rFonts w:cs="Times New Roman"/>
          <w:sz w:val="24"/>
          <w:szCs w:val="24"/>
          <w:lang w:val="bg-BG"/>
        </w:rPr>
        <w:t xml:space="preserve"> компетентен орган, изпълнителният директор на </w:t>
      </w:r>
      <w:r w:rsidRPr="00D435D4">
        <w:rPr>
          <w:rFonts w:cs="Times New Roman"/>
          <w:b/>
          <w:sz w:val="24"/>
          <w:szCs w:val="24"/>
          <w:lang w:val="bg-BG"/>
        </w:rPr>
        <w:t xml:space="preserve">ФОНДА </w:t>
      </w:r>
      <w:r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ЗУСЕСИФ,  на основание и в размер съгласно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 при съответно спазване на процедурата за налагане на финансови корекции, регламентирана в ЗУСЕСИФ.</w:t>
      </w:r>
    </w:p>
    <w:p w:rsidR="00EE46E3" w:rsidRPr="00D435D4" w:rsidRDefault="00EE46E3" w:rsidP="00EE46E3">
      <w:pPr>
        <w:pStyle w:val="a9"/>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a6"/>
          <w:sz w:val="24"/>
          <w:szCs w:val="24"/>
          <w:lang w:val="bg-BG"/>
        </w:rPr>
        <w:t xml:space="preserve">85, ал. 2 </w:t>
      </w:r>
      <w:r w:rsidRPr="00D435D4">
        <w:rPr>
          <w:rFonts w:cs="Times New Roman"/>
          <w:szCs w:val="24"/>
          <w:lang w:val="bg-BG"/>
        </w:rPr>
        <w:t>от Наредба № 22 от 14.12.2015 г.</w:t>
      </w:r>
    </w:p>
    <w:p w:rsidR="00EE46E3" w:rsidRPr="00D435D4" w:rsidRDefault="00EE46E3" w:rsidP="00EE46E3">
      <w:pPr>
        <w:pStyle w:val="a9"/>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(7)</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Указанията </w:t>
      </w:r>
      <w:r w:rsidRPr="00D435D4">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Cs w:val="24"/>
          <w:lang w:val="ru-RU"/>
        </w:rPr>
        <w:t xml:space="preserve">и условия, </w:t>
      </w:r>
      <w:proofErr w:type="spellStart"/>
      <w:r w:rsidRPr="00D435D4">
        <w:rPr>
          <w:szCs w:val="24"/>
          <w:lang w:val="ru-RU"/>
        </w:rPr>
        <w:t>произтичащи</w:t>
      </w:r>
      <w:proofErr w:type="spellEnd"/>
      <w:r w:rsidRPr="00D435D4">
        <w:rPr>
          <w:szCs w:val="24"/>
          <w:lang w:val="ru-RU"/>
        </w:rPr>
        <w:t xml:space="preserve"> от него, </w:t>
      </w:r>
      <w:proofErr w:type="spellStart"/>
      <w:r w:rsidRPr="00D435D4">
        <w:rPr>
          <w:szCs w:val="24"/>
          <w:lang w:val="ru-RU"/>
        </w:rPr>
        <w:t>съставляващи</w:t>
      </w:r>
      <w:proofErr w:type="spellEnd"/>
      <w:r w:rsidRPr="00D435D4">
        <w:rPr>
          <w:szCs w:val="24"/>
          <w:lang w:val="ru-RU"/>
        </w:rPr>
        <w:t xml:space="preserve"> </w:t>
      </w:r>
      <w:r w:rsidRPr="00D435D4">
        <w:rPr>
          <w:szCs w:val="24"/>
          <w:lang w:val="bg-BG"/>
        </w:rPr>
        <w:t xml:space="preserve">Приложение към Заповед № РД 09-778/20.08.2018 г. на министъра на земеделието, храните и горите,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w:t>
      </w:r>
      <w:proofErr w:type="spellStart"/>
      <w:r w:rsidRPr="00D435D4">
        <w:rPr>
          <w:rFonts w:cs="Times New Roman"/>
          <w:szCs w:val="24"/>
          <w:lang w:val="bg-BG"/>
        </w:rPr>
        <w:t>подмярка</w:t>
      </w:r>
      <w:proofErr w:type="spellEnd"/>
      <w:r w:rsidRPr="00D435D4">
        <w:rPr>
          <w:rFonts w:cs="Times New Roman"/>
          <w:szCs w:val="24"/>
          <w:lang w:val="bg-BG"/>
        </w:rPr>
        <w:t xml:space="preserve"> 19.2 от ПРСР 2014-2020”, 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6" w:history="1">
        <w:r w:rsidRPr="00D435D4">
          <w:rPr>
            <w:rStyle w:val="a5"/>
            <w:rFonts w:cs="Times New Roman"/>
            <w:color w:val="auto"/>
            <w:szCs w:val="24"/>
          </w:rPr>
          <w:t>www</w:t>
        </w:r>
        <w:r w:rsidRPr="00D435D4">
          <w:rPr>
            <w:rStyle w:val="a5"/>
            <w:rFonts w:cs="Times New Roman"/>
            <w:color w:val="auto"/>
            <w:szCs w:val="24"/>
            <w:lang w:val="ru-RU"/>
          </w:rPr>
          <w:t>.</w:t>
        </w:r>
        <w:proofErr w:type="spellStart"/>
        <w:r w:rsidRPr="00D435D4">
          <w:rPr>
            <w:rStyle w:val="a5"/>
            <w:rFonts w:cs="Times New Roman"/>
            <w:color w:val="auto"/>
            <w:szCs w:val="24"/>
          </w:rPr>
          <w:t>dfz</w:t>
        </w:r>
        <w:proofErr w:type="spellEnd"/>
        <w:r w:rsidRPr="00D435D4">
          <w:rPr>
            <w:rStyle w:val="a5"/>
            <w:rFonts w:cs="Times New Roman"/>
            <w:color w:val="auto"/>
            <w:szCs w:val="24"/>
            <w:lang w:val="ru-RU"/>
          </w:rPr>
          <w:t>.</w:t>
        </w:r>
        <w:proofErr w:type="spellStart"/>
        <w:r w:rsidRPr="00D435D4">
          <w:rPr>
            <w:rStyle w:val="a5"/>
            <w:rFonts w:cs="Times New Roman"/>
            <w:color w:val="auto"/>
            <w:szCs w:val="24"/>
          </w:rPr>
          <w:t>bg</w:t>
        </w:r>
        <w:proofErr w:type="spellEnd"/>
      </w:hyperlink>
      <w:r w:rsidRPr="00D435D4">
        <w:rPr>
          <w:rFonts w:cs="Times New Roman"/>
          <w:szCs w:val="24"/>
          <w:lang w:val="bg-BG"/>
        </w:rPr>
        <w:t>).</w:t>
      </w:r>
    </w:p>
    <w:p w:rsidR="00EE46E3" w:rsidRPr="00D435D4" w:rsidRDefault="00EE46E3" w:rsidP="00EE46E3">
      <w:pPr>
        <w:pStyle w:val="a9"/>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Pr="00D435D4">
        <w:rPr>
          <w:rFonts w:cs="Times New Roman"/>
          <w:b/>
          <w:szCs w:val="24"/>
          <w:lang w:val="bg-BG"/>
        </w:rPr>
        <w:t>БЕНЕФЕЦИЕНТЪТ</w:t>
      </w:r>
      <w:r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чл. 6, ал. 10, когато интензитетът на подпомагане по чл.2, ал. 1 е в размер на 100%.</w:t>
      </w:r>
    </w:p>
    <w:p w:rsidR="00EE46E3" w:rsidRPr="00D435D4" w:rsidRDefault="00EE46E3" w:rsidP="00EE46E3">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Чл. 22. (1)</w:t>
      </w:r>
      <w:r w:rsidRPr="00D435D4">
        <w:rPr>
          <w:rFonts w:cs="Times New Roman"/>
          <w:szCs w:val="24"/>
          <w:lang w:val="bg-BG"/>
        </w:rPr>
        <w:t xml:space="preserve"> В случаите по чл. 19,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rsidR="00EE46E3" w:rsidRPr="00D435D4" w:rsidRDefault="00EE46E3" w:rsidP="00EE46E3">
      <w:pPr>
        <w:pStyle w:val="a9"/>
        <w:tabs>
          <w:tab w:val="center" w:pos="0"/>
        </w:tabs>
        <w:rPr>
          <w:rFonts w:cs="Times New Roman"/>
          <w:szCs w:val="24"/>
          <w:lang w:val="bg-BG"/>
        </w:rPr>
      </w:pPr>
      <w:r w:rsidRPr="00D435D4">
        <w:rPr>
          <w:rFonts w:cs="Times New Roman"/>
          <w:szCs w:val="24"/>
          <w:lang w:val="bg-BG"/>
        </w:rPr>
        <w:lastRenderedPageBreak/>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rsidR="00EE46E3" w:rsidRPr="00D435D4" w:rsidRDefault="00EE46E3" w:rsidP="00EE46E3">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EE46E3" w:rsidRPr="00D435D4" w:rsidRDefault="00EE46E3" w:rsidP="00EE46E3">
      <w:pPr>
        <w:pStyle w:val="a9"/>
        <w:tabs>
          <w:tab w:val="center" w:pos="0"/>
        </w:tabs>
        <w:ind w:firstLine="720"/>
        <w:rPr>
          <w:lang w:val="ru-RU"/>
        </w:rPr>
      </w:pPr>
      <w:r w:rsidRPr="00D435D4">
        <w:rPr>
          <w:b/>
          <w:lang w:val="bg-BG"/>
        </w:rPr>
        <w:t>Чл. 23.</w:t>
      </w:r>
      <w:r w:rsidRPr="00D435D4">
        <w:rPr>
          <w:lang w:val="bg-BG"/>
        </w:rPr>
        <w:t xml:space="preserve"> </w:t>
      </w:r>
      <w:r w:rsidRPr="00D435D4">
        <w:rPr>
          <w:lang w:val="ru-RU"/>
        </w:rPr>
        <w:t xml:space="preserve">На </w:t>
      </w:r>
      <w:proofErr w:type="spellStart"/>
      <w:r w:rsidRPr="00D435D4">
        <w:rPr>
          <w:lang w:val="ru-RU"/>
        </w:rPr>
        <w:t>възстановяване</w:t>
      </w:r>
      <w:proofErr w:type="spellEnd"/>
      <w:r w:rsidRPr="00D435D4">
        <w:rPr>
          <w:lang w:val="ru-RU"/>
        </w:rPr>
        <w:t xml:space="preserve"> подлежат и </w:t>
      </w:r>
      <w:proofErr w:type="spellStart"/>
      <w:r w:rsidRPr="00D435D4">
        <w:rPr>
          <w:lang w:val="ru-RU"/>
        </w:rPr>
        <w:t>всички</w:t>
      </w:r>
      <w:proofErr w:type="spellEnd"/>
      <w:r w:rsidRPr="00D435D4">
        <w:rPr>
          <w:lang w:val="ru-RU"/>
        </w:rPr>
        <w:t xml:space="preserve"> средства, </w:t>
      </w:r>
      <w:proofErr w:type="spellStart"/>
      <w:r w:rsidRPr="00D435D4">
        <w:rPr>
          <w:lang w:val="ru-RU"/>
        </w:rPr>
        <w:t>произтичащи</w:t>
      </w:r>
      <w:proofErr w:type="spellEnd"/>
      <w:r w:rsidRPr="00D435D4">
        <w:rPr>
          <w:lang w:val="ru-RU"/>
        </w:rPr>
        <w:t xml:space="preserve"> от </w:t>
      </w:r>
      <w:proofErr w:type="spellStart"/>
      <w:r w:rsidRPr="00D435D4">
        <w:rPr>
          <w:lang w:val="ru-RU"/>
        </w:rPr>
        <w:t>разходи</w:t>
      </w:r>
      <w:proofErr w:type="spellEnd"/>
      <w:r w:rsidRPr="00D435D4">
        <w:rPr>
          <w:lang w:val="ru-RU"/>
        </w:rPr>
        <w:t xml:space="preserve">, </w:t>
      </w:r>
      <w:proofErr w:type="spellStart"/>
      <w:r w:rsidRPr="00D435D4">
        <w:rPr>
          <w:lang w:val="ru-RU"/>
        </w:rPr>
        <w:t>които</w:t>
      </w:r>
      <w:proofErr w:type="spellEnd"/>
      <w:r w:rsidRPr="00D435D4">
        <w:rPr>
          <w:lang w:val="ru-RU"/>
        </w:rPr>
        <w:t xml:space="preserve"> </w:t>
      </w:r>
      <w:proofErr w:type="spellStart"/>
      <w:r w:rsidRPr="00D435D4">
        <w:rPr>
          <w:lang w:val="ru-RU"/>
        </w:rPr>
        <w:t>са</w:t>
      </w:r>
      <w:proofErr w:type="spellEnd"/>
      <w:r w:rsidRPr="00D435D4">
        <w:rPr>
          <w:lang w:val="ru-RU"/>
        </w:rPr>
        <w:t xml:space="preserve"> в </w:t>
      </w:r>
      <w:proofErr w:type="spellStart"/>
      <w:r w:rsidRPr="00D435D4">
        <w:rPr>
          <w:lang w:val="ru-RU"/>
        </w:rPr>
        <w:t>резултат</w:t>
      </w:r>
      <w:proofErr w:type="spellEnd"/>
      <w:r w:rsidRPr="00D435D4">
        <w:rPr>
          <w:lang w:val="ru-RU"/>
        </w:rPr>
        <w:t xml:space="preserve"> на </w:t>
      </w:r>
      <w:proofErr w:type="spellStart"/>
      <w:r w:rsidRPr="00D435D4">
        <w:rPr>
          <w:lang w:val="ru-RU"/>
        </w:rPr>
        <w:t>констатирани</w:t>
      </w:r>
      <w:proofErr w:type="spellEnd"/>
      <w:r w:rsidRPr="00D435D4">
        <w:rPr>
          <w:lang w:val="ru-RU"/>
        </w:rPr>
        <w:t xml:space="preserve"> </w:t>
      </w:r>
      <w:proofErr w:type="spellStart"/>
      <w:r w:rsidRPr="00D435D4">
        <w:rPr>
          <w:lang w:val="ru-RU"/>
        </w:rPr>
        <w:t>нередности</w:t>
      </w:r>
      <w:proofErr w:type="spellEnd"/>
      <w:r w:rsidRPr="00D435D4">
        <w:rPr>
          <w:lang w:val="ru-RU"/>
        </w:rPr>
        <w:t xml:space="preserve">, независимо от </w:t>
      </w:r>
      <w:proofErr w:type="spellStart"/>
      <w:r w:rsidRPr="00D435D4">
        <w:rPr>
          <w:lang w:val="ru-RU"/>
        </w:rPr>
        <w:t>датата</w:t>
      </w:r>
      <w:proofErr w:type="spellEnd"/>
      <w:r w:rsidRPr="00D435D4">
        <w:rPr>
          <w:lang w:val="ru-RU"/>
        </w:rPr>
        <w:t xml:space="preserve"> </w:t>
      </w:r>
      <w:proofErr w:type="gramStart"/>
      <w:r w:rsidRPr="00D435D4">
        <w:rPr>
          <w:lang w:val="ru-RU"/>
        </w:rPr>
        <w:t>на</w:t>
      </w:r>
      <w:proofErr w:type="gramEnd"/>
      <w:r w:rsidRPr="00D435D4">
        <w:rPr>
          <w:lang w:val="ru-RU"/>
        </w:rPr>
        <w:t xml:space="preserve"> </w:t>
      </w:r>
      <w:proofErr w:type="spellStart"/>
      <w:r w:rsidRPr="00D435D4">
        <w:rPr>
          <w:lang w:val="ru-RU"/>
        </w:rPr>
        <w:t>тяхното</w:t>
      </w:r>
      <w:proofErr w:type="spellEnd"/>
      <w:r w:rsidRPr="00D435D4">
        <w:rPr>
          <w:lang w:val="ru-RU"/>
        </w:rPr>
        <w:t xml:space="preserve"> </w:t>
      </w:r>
      <w:proofErr w:type="spellStart"/>
      <w:r w:rsidRPr="00D435D4">
        <w:rPr>
          <w:lang w:val="ru-RU"/>
        </w:rPr>
        <w:t>установяване</w:t>
      </w:r>
      <w:proofErr w:type="spellEnd"/>
      <w:r w:rsidRPr="00D435D4">
        <w:rPr>
          <w:lang w:val="ru-RU"/>
        </w:rPr>
        <w:t xml:space="preserve">, </w:t>
      </w:r>
      <w:proofErr w:type="spellStart"/>
      <w:r w:rsidRPr="00D435D4">
        <w:rPr>
          <w:lang w:val="ru-RU"/>
        </w:rPr>
        <w:t>включително</w:t>
      </w:r>
      <w:proofErr w:type="spellEnd"/>
      <w:r w:rsidRPr="00D435D4">
        <w:rPr>
          <w:lang w:val="ru-RU"/>
        </w:rPr>
        <w:t xml:space="preserve"> </w:t>
      </w:r>
      <w:proofErr w:type="spellStart"/>
      <w:r w:rsidRPr="00D435D4">
        <w:rPr>
          <w:lang w:val="ru-RU"/>
        </w:rPr>
        <w:t>държавна</w:t>
      </w:r>
      <w:proofErr w:type="spellEnd"/>
      <w:r w:rsidRPr="00D435D4">
        <w:rPr>
          <w:lang w:val="ru-RU"/>
        </w:rPr>
        <w:t>/</w:t>
      </w:r>
      <w:proofErr w:type="spellStart"/>
      <w:r w:rsidRPr="00D435D4">
        <w:rPr>
          <w:lang w:val="ru-RU"/>
        </w:rPr>
        <w:t>минимална</w:t>
      </w:r>
      <w:proofErr w:type="spellEnd"/>
      <w:r w:rsidRPr="00D435D4">
        <w:rPr>
          <w:lang w:val="ru-RU"/>
        </w:rPr>
        <w:t xml:space="preserve"> </w:t>
      </w:r>
      <w:proofErr w:type="spellStart"/>
      <w:r w:rsidRPr="00D435D4">
        <w:rPr>
          <w:lang w:val="ru-RU"/>
        </w:rPr>
        <w:t>помощ</w:t>
      </w:r>
      <w:proofErr w:type="spellEnd"/>
      <w:r w:rsidRPr="00D435D4">
        <w:rPr>
          <w:lang w:val="ru-RU"/>
        </w:rPr>
        <w:t xml:space="preserve">, </w:t>
      </w:r>
      <w:proofErr w:type="spellStart"/>
      <w:r w:rsidRPr="00D435D4">
        <w:rPr>
          <w:lang w:val="ru-RU"/>
        </w:rPr>
        <w:t>предоставена</w:t>
      </w:r>
      <w:proofErr w:type="spellEnd"/>
      <w:r w:rsidRPr="00D435D4">
        <w:rPr>
          <w:lang w:val="ru-RU"/>
        </w:rPr>
        <w:t xml:space="preserve"> в нарушение на </w:t>
      </w:r>
      <w:proofErr w:type="spellStart"/>
      <w:r w:rsidRPr="00D435D4">
        <w:rPr>
          <w:lang w:val="ru-RU"/>
        </w:rPr>
        <w:t>приложимите</w:t>
      </w:r>
      <w:proofErr w:type="spellEnd"/>
      <w:r w:rsidRPr="00D435D4">
        <w:rPr>
          <w:lang w:val="ru-RU"/>
        </w:rPr>
        <w:t xml:space="preserve"> </w:t>
      </w:r>
      <w:proofErr w:type="spellStart"/>
      <w:r w:rsidRPr="00D435D4">
        <w:rPr>
          <w:lang w:val="ru-RU"/>
        </w:rPr>
        <w:t>регламенти</w:t>
      </w:r>
      <w:proofErr w:type="spellEnd"/>
      <w:r w:rsidRPr="00D435D4">
        <w:rPr>
          <w:lang w:val="ru-RU"/>
        </w:rPr>
        <w:t>.</w:t>
      </w: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lang w:val="bg-BG"/>
        </w:rPr>
        <w:t>Чл. 24. (1)</w:t>
      </w:r>
      <w:r w:rsidRPr="00D435D4">
        <w:rPr>
          <w:rFonts w:cs="Times New Roman"/>
          <w:szCs w:val="24"/>
          <w:lang w:val="bg-BG"/>
        </w:rPr>
        <w:t xml:space="preserve"> В случай, че </w:t>
      </w:r>
      <w:r w:rsidRPr="00D435D4">
        <w:rPr>
          <w:rFonts w:cs="Times New Roman"/>
          <w:b/>
          <w:szCs w:val="24"/>
          <w:lang w:val="bg-BG"/>
        </w:rPr>
        <w:t>ФОНДЪТ</w:t>
      </w:r>
      <w:r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D435D4">
        <w:rPr>
          <w:rFonts w:cs="Times New Roman"/>
          <w:b/>
          <w:szCs w:val="24"/>
          <w:lang w:val="bg-BG"/>
        </w:rPr>
        <w:t>БЕНЕФИЦИЕНТА</w:t>
      </w:r>
      <w:r w:rsidRPr="00D435D4">
        <w:rPr>
          <w:rFonts w:cs="Times New Roman"/>
          <w:szCs w:val="24"/>
          <w:lang w:val="bg-BG"/>
        </w:rPr>
        <w:t xml:space="preserve">, включително по други схеми, мерки или програми, администрирани от </w:t>
      </w:r>
      <w:r w:rsidRPr="00D435D4">
        <w:rPr>
          <w:rFonts w:cs="Times New Roman"/>
          <w:b/>
          <w:szCs w:val="24"/>
          <w:lang w:val="bg-BG"/>
        </w:rPr>
        <w:t>ФОНДА</w:t>
      </w:r>
      <w:r w:rsidRPr="00D435D4">
        <w:rPr>
          <w:rFonts w:cs="Times New Roman"/>
          <w:szCs w:val="24"/>
          <w:lang w:val="bg-BG"/>
        </w:rPr>
        <w:t xml:space="preserve">.  </w:t>
      </w: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EE46E3" w:rsidRPr="00D435D4" w:rsidRDefault="00EE46E3" w:rsidP="00EE46E3">
      <w:pPr>
        <w:pStyle w:val="a9"/>
        <w:tabs>
          <w:tab w:val="center" w:pos="0"/>
        </w:tabs>
        <w:rPr>
          <w:rFonts w:cs="Times New Roman"/>
          <w:szCs w:val="24"/>
          <w:lang w:val="bg-BG"/>
        </w:rPr>
      </w:pPr>
      <w:r w:rsidRPr="00D435D4">
        <w:rPr>
          <w:rFonts w:cs="Times New Roman"/>
          <w:b/>
          <w:szCs w:val="24"/>
          <w:lang w:val="bg-BG"/>
        </w:rPr>
        <w:tab/>
        <w:t xml:space="preserve">Чл. 25.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EE46E3" w:rsidRPr="00D435D4" w:rsidRDefault="00EE46E3" w:rsidP="00EE46E3">
      <w:pPr>
        <w:pStyle w:val="aff0"/>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EE46E3" w:rsidRPr="00D435D4" w:rsidRDefault="00EE46E3" w:rsidP="00EE46E3">
      <w:pPr>
        <w:pStyle w:val="aff0"/>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rsidR="00EE46E3" w:rsidRPr="00D435D4" w:rsidRDefault="00EE46E3" w:rsidP="00EE46E3">
      <w:pPr>
        <w:pStyle w:val="aff0"/>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rsidR="00EE46E3" w:rsidRPr="00D435D4" w:rsidRDefault="00EE46E3" w:rsidP="00EE46E3">
      <w:pPr>
        <w:pStyle w:val="aff0"/>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rsidR="00EE46E3" w:rsidRPr="00D435D4" w:rsidRDefault="00EE46E3" w:rsidP="00EE46E3">
      <w:pPr>
        <w:pStyle w:val="aff0"/>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rsidR="00EE46E3" w:rsidRPr="00D435D4" w:rsidRDefault="00EE46E3" w:rsidP="00EE46E3">
      <w:pPr>
        <w:pStyle w:val="aff0"/>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rsidR="00EE46E3" w:rsidRPr="00D435D4" w:rsidRDefault="00EE46E3" w:rsidP="00EE46E3">
      <w:pPr>
        <w:pStyle w:val="aff0"/>
        <w:ind w:firstLine="708"/>
        <w:jc w:val="both"/>
        <w:rPr>
          <w:rFonts w:cs="Times New Roman"/>
          <w:sz w:val="24"/>
          <w:szCs w:val="24"/>
          <w:lang w:val="bg-BG"/>
        </w:rPr>
      </w:pPr>
      <w:r w:rsidRPr="00D435D4">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rsidR="00EE46E3" w:rsidRPr="00D435D4" w:rsidRDefault="00EE46E3" w:rsidP="00EE46E3">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rsidR="00EE46E3" w:rsidRPr="00D435D4" w:rsidRDefault="00EE46E3" w:rsidP="00EE46E3">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rsidR="00EE46E3" w:rsidRPr="00D435D4" w:rsidRDefault="00EE46E3" w:rsidP="00EE46E3">
      <w:pPr>
        <w:pStyle w:val="a9"/>
        <w:tabs>
          <w:tab w:val="center" w:pos="0"/>
        </w:tabs>
        <w:ind w:firstLine="720"/>
        <w:rPr>
          <w:rFonts w:cs="Times New Roman"/>
          <w:b/>
          <w:szCs w:val="24"/>
          <w:lang w:val="bg-BG"/>
        </w:rPr>
      </w:pPr>
    </w:p>
    <w:p w:rsidR="00EE46E3" w:rsidRPr="00D435D4" w:rsidRDefault="00EE46E3" w:rsidP="00EE46E3">
      <w:pPr>
        <w:pStyle w:val="a9"/>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rsidR="00EE46E3" w:rsidRPr="00D435D4" w:rsidRDefault="00EE46E3" w:rsidP="00EE46E3">
      <w:pPr>
        <w:pStyle w:val="a9"/>
        <w:tabs>
          <w:tab w:val="center" w:pos="0"/>
        </w:tabs>
        <w:ind w:firstLine="720"/>
        <w:rPr>
          <w:rFonts w:cs="Times New Roman"/>
          <w:szCs w:val="24"/>
          <w:lang w:val="bg-BG"/>
        </w:rPr>
      </w:pP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lang w:val="bg-BG"/>
        </w:rPr>
        <w:t>Чл. 26</w:t>
      </w:r>
      <w:r w:rsidRPr="00D435D4">
        <w:rPr>
          <w:rFonts w:cs="Times New Roman"/>
          <w:szCs w:val="24"/>
          <w:lang w:val="bg-BG"/>
        </w:rPr>
        <w:t>. По смисъла на този договор:</w:t>
      </w: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lang w:val="bg-BG"/>
        </w:rPr>
        <w:t xml:space="preserve">а) „актив” е всяко движимо или недвижимо имущество или право, </w:t>
      </w:r>
      <w:proofErr w:type="spellStart"/>
      <w:r w:rsidRPr="00D435D4">
        <w:rPr>
          <w:rFonts w:cs="Times New Roman"/>
          <w:szCs w:val="24"/>
          <w:lang w:val="bg-BG"/>
        </w:rPr>
        <w:t>оценимо</w:t>
      </w:r>
      <w:proofErr w:type="spellEnd"/>
      <w:r w:rsidRPr="00D435D4">
        <w:rPr>
          <w:rFonts w:cs="Times New Roman"/>
          <w:szCs w:val="24"/>
          <w:lang w:val="bg-BG"/>
        </w:rPr>
        <w:t xml:space="preserve"> в пари;</w:t>
      </w: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lang w:val="bg-BG"/>
        </w:rPr>
        <w:lastRenderedPageBreak/>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w:t>
      </w:r>
      <w:proofErr w:type="gramStart"/>
      <w:r>
        <w:rPr>
          <w:rFonts w:cs="Times New Roman"/>
          <w:szCs w:val="24"/>
        </w:rPr>
        <w:t xml:space="preserve">7 </w:t>
      </w:r>
      <w:r>
        <w:rPr>
          <w:rFonts w:cs="Times New Roman"/>
          <w:szCs w:val="24"/>
          <w:lang w:val="bg-BG"/>
        </w:rPr>
        <w:t>и ал.</w:t>
      </w:r>
      <w:proofErr w:type="gramEnd"/>
      <w:r>
        <w:rPr>
          <w:rFonts w:cs="Times New Roman"/>
          <w:szCs w:val="24"/>
          <w:lang w:val="bg-BG"/>
        </w:rPr>
        <w:t xml:space="preserve"> 8 </w:t>
      </w:r>
      <w:r w:rsidRPr="00D435D4">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Pr>
          <w:rFonts w:cs="Times New Roman"/>
          <w:szCs w:val="24"/>
          <w:lang w:val="bg-BG"/>
        </w:rPr>
        <w:t>2</w:t>
      </w:r>
      <w:r w:rsidRPr="00D435D4">
        <w:rPr>
          <w:rFonts w:cs="Times New Roman"/>
          <w:szCs w:val="24"/>
          <w:lang w:val="bg-BG"/>
        </w:rPr>
        <w:t xml:space="preserve">, ал. 1, издадена фактура за сума над посочения размер, подписани </w:t>
      </w:r>
      <w:proofErr w:type="spellStart"/>
      <w:r w:rsidRPr="00D435D4">
        <w:rPr>
          <w:rFonts w:cs="Times New Roman"/>
          <w:szCs w:val="24"/>
          <w:lang w:val="bg-BG"/>
        </w:rPr>
        <w:t>приемо-предавателни</w:t>
      </w:r>
      <w:proofErr w:type="spellEnd"/>
      <w:r w:rsidRPr="00D435D4">
        <w:rPr>
          <w:rFonts w:cs="Times New Roman"/>
          <w:szCs w:val="24"/>
          <w:lang w:val="bg-BG"/>
        </w:rPr>
        <w:t xml:space="preserve">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Pr>
          <w:rFonts w:cs="Times New Roman"/>
          <w:szCs w:val="24"/>
          <w:lang w:val="bg-BG"/>
        </w:rPr>
        <w:t>2</w:t>
      </w:r>
      <w:r w:rsidRPr="00D435D4">
        <w:rPr>
          <w:rFonts w:cs="Times New Roman"/>
          <w:szCs w:val="24"/>
          <w:lang w:val="bg-BG"/>
        </w:rPr>
        <w:t>, ал. 1;</w:t>
      </w: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rPr>
        <w:t xml:space="preserve">е </w:t>
      </w:r>
      <w:r w:rsidRPr="00D435D4">
        <w:rPr>
          <w:rStyle w:val="alt2"/>
          <w:lang w:val="bg-BG"/>
        </w:rPr>
        <w:t xml:space="preserve">одобрено от МИГ и от </w:t>
      </w:r>
      <w:r w:rsidRPr="00D435D4">
        <w:rPr>
          <w:rStyle w:val="alt2"/>
          <w:b/>
          <w:lang w:val="bg-BG"/>
        </w:rPr>
        <w:t>ФОНДА</w:t>
      </w:r>
      <w:r w:rsidRPr="00D435D4">
        <w:rPr>
          <w:rStyle w:val="alt2"/>
          <w:lang w:val="bg-BG"/>
        </w:rPr>
        <w:t xml:space="preserve"> проектно предложение</w:t>
      </w:r>
      <w:r w:rsidRPr="00D435D4">
        <w:rPr>
          <w:rStyle w:val="alt2"/>
          <w:lang w:val="ru-RU"/>
        </w:rPr>
        <w:t xml:space="preserve"> </w:t>
      </w:r>
      <w:proofErr w:type="spellStart"/>
      <w:r w:rsidRPr="00D435D4">
        <w:rPr>
          <w:rStyle w:val="alt2"/>
          <w:lang w:val="ru-RU"/>
        </w:rPr>
        <w:t>заедно</w:t>
      </w:r>
      <w:proofErr w:type="spellEnd"/>
      <w:r w:rsidRPr="00D435D4">
        <w:rPr>
          <w:rStyle w:val="alt2"/>
          <w:lang w:val="ru-RU"/>
        </w:rPr>
        <w:t xml:space="preserve"> с </w:t>
      </w:r>
      <w:proofErr w:type="spellStart"/>
      <w:r w:rsidRPr="00D435D4">
        <w:rPr>
          <w:rStyle w:val="alt2"/>
          <w:lang w:val="ru-RU"/>
        </w:rPr>
        <w:t>всички</w:t>
      </w:r>
      <w:proofErr w:type="spellEnd"/>
      <w:r w:rsidRPr="00D435D4">
        <w:rPr>
          <w:rStyle w:val="alt2"/>
          <w:lang w:val="ru-RU"/>
        </w:rPr>
        <w:t xml:space="preserve"> </w:t>
      </w:r>
      <w:proofErr w:type="spellStart"/>
      <w:r w:rsidRPr="00D435D4">
        <w:rPr>
          <w:rStyle w:val="alt2"/>
          <w:lang w:val="ru-RU"/>
        </w:rPr>
        <w:t>приложени</w:t>
      </w:r>
      <w:proofErr w:type="spellEnd"/>
      <w:r w:rsidRPr="00D435D4">
        <w:rPr>
          <w:rStyle w:val="alt2"/>
          <w:lang w:val="ru-RU"/>
        </w:rPr>
        <w:t xml:space="preserve"> </w:t>
      </w:r>
      <w:proofErr w:type="spellStart"/>
      <w:r w:rsidRPr="00D435D4">
        <w:rPr>
          <w:rStyle w:val="alt2"/>
          <w:lang w:val="ru-RU"/>
        </w:rPr>
        <w:t>към</w:t>
      </w:r>
      <w:proofErr w:type="spellEnd"/>
      <w:r w:rsidRPr="00D435D4">
        <w:rPr>
          <w:rStyle w:val="alt2"/>
          <w:lang w:val="ru-RU"/>
        </w:rPr>
        <w:t xml:space="preserve"> него </w:t>
      </w:r>
      <w:proofErr w:type="spellStart"/>
      <w:r w:rsidRPr="00D435D4">
        <w:rPr>
          <w:rStyle w:val="alt2"/>
          <w:lang w:val="ru-RU"/>
        </w:rPr>
        <w:t>документи</w:t>
      </w:r>
      <w:proofErr w:type="spellEnd"/>
      <w:r w:rsidRPr="00D435D4">
        <w:rPr>
          <w:rStyle w:val="alt2"/>
          <w:lang w:val="ru-RU"/>
        </w:rPr>
        <w:t xml:space="preserve">, </w:t>
      </w:r>
      <w:proofErr w:type="spellStart"/>
      <w:r w:rsidRPr="00D435D4">
        <w:rPr>
          <w:rStyle w:val="alt2"/>
          <w:lang w:val="ru-RU"/>
        </w:rPr>
        <w:t>както</w:t>
      </w:r>
      <w:proofErr w:type="spellEnd"/>
      <w:r w:rsidRPr="00D435D4">
        <w:rPr>
          <w:rStyle w:val="alt2"/>
          <w:lang w:val="ru-RU"/>
        </w:rPr>
        <w:t xml:space="preserve"> и </w:t>
      </w:r>
      <w:proofErr w:type="spellStart"/>
      <w:r w:rsidRPr="00D435D4">
        <w:rPr>
          <w:rStyle w:val="alt2"/>
          <w:lang w:val="ru-RU"/>
        </w:rPr>
        <w:t>съвкупността</w:t>
      </w:r>
      <w:proofErr w:type="spellEnd"/>
      <w:r w:rsidRPr="00D435D4">
        <w:rPr>
          <w:rStyle w:val="alt2"/>
          <w:lang w:val="ru-RU"/>
        </w:rPr>
        <w:t xml:space="preserve"> </w:t>
      </w:r>
      <w:r w:rsidRPr="00D435D4">
        <w:rPr>
          <w:rStyle w:val="alt2"/>
          <w:lang w:val="bg-BG"/>
        </w:rPr>
        <w:t xml:space="preserve">от </w:t>
      </w:r>
      <w:proofErr w:type="spellStart"/>
      <w:r w:rsidRPr="00D435D4">
        <w:rPr>
          <w:rStyle w:val="alt2"/>
          <w:lang w:val="ru-RU"/>
        </w:rPr>
        <w:t>материални</w:t>
      </w:r>
      <w:proofErr w:type="spellEnd"/>
      <w:r w:rsidRPr="00D435D4">
        <w:rPr>
          <w:rStyle w:val="alt2"/>
          <w:lang w:val="ru-RU"/>
        </w:rPr>
        <w:t xml:space="preserve"> и </w:t>
      </w:r>
      <w:proofErr w:type="spellStart"/>
      <w:r w:rsidRPr="00D435D4">
        <w:rPr>
          <w:rStyle w:val="alt2"/>
          <w:lang w:val="ru-RU"/>
        </w:rPr>
        <w:t>нематериални</w:t>
      </w:r>
      <w:proofErr w:type="spellEnd"/>
      <w:r w:rsidRPr="00D435D4">
        <w:rPr>
          <w:rStyle w:val="alt2"/>
          <w:lang w:val="ru-RU"/>
        </w:rPr>
        <w:t xml:space="preserve"> </w:t>
      </w:r>
      <w:proofErr w:type="spellStart"/>
      <w:r w:rsidRPr="00D435D4">
        <w:rPr>
          <w:rStyle w:val="alt2"/>
          <w:lang w:val="ru-RU"/>
        </w:rPr>
        <w:t>активи</w:t>
      </w:r>
      <w:proofErr w:type="spellEnd"/>
      <w:r w:rsidRPr="00D435D4">
        <w:rPr>
          <w:rStyle w:val="alt2"/>
          <w:lang w:val="ru-RU"/>
        </w:rPr>
        <w:t xml:space="preserve"> и </w:t>
      </w:r>
      <w:proofErr w:type="spellStart"/>
      <w:r w:rsidRPr="00D435D4">
        <w:rPr>
          <w:rStyle w:val="alt2"/>
          <w:lang w:val="ru-RU"/>
        </w:rPr>
        <w:t>свързаните</w:t>
      </w:r>
      <w:proofErr w:type="spellEnd"/>
      <w:r w:rsidRPr="00D435D4">
        <w:rPr>
          <w:rStyle w:val="alt2"/>
          <w:lang w:val="ru-RU"/>
        </w:rPr>
        <w:t xml:space="preserve"> с </w:t>
      </w:r>
      <w:proofErr w:type="spellStart"/>
      <w:r w:rsidRPr="00D435D4">
        <w:rPr>
          <w:rStyle w:val="alt2"/>
          <w:lang w:val="ru-RU"/>
        </w:rPr>
        <w:t>тях</w:t>
      </w:r>
      <w:proofErr w:type="spellEnd"/>
      <w:r w:rsidRPr="00D435D4">
        <w:rPr>
          <w:rStyle w:val="alt2"/>
          <w:lang w:val="ru-RU"/>
        </w:rPr>
        <w:t xml:space="preserve"> </w:t>
      </w:r>
      <w:proofErr w:type="spellStart"/>
      <w:r w:rsidRPr="00D435D4">
        <w:rPr>
          <w:rStyle w:val="alt2"/>
          <w:lang w:val="ru-RU"/>
        </w:rPr>
        <w:t>разходи</w:t>
      </w:r>
      <w:proofErr w:type="spellEnd"/>
      <w:r w:rsidRPr="00D435D4">
        <w:rPr>
          <w:rStyle w:val="alt2"/>
          <w:lang w:val="ru-RU"/>
        </w:rPr>
        <w:t xml:space="preserve">, </w:t>
      </w:r>
      <w:proofErr w:type="spellStart"/>
      <w:r w:rsidRPr="00D435D4">
        <w:rPr>
          <w:rStyle w:val="alt2"/>
          <w:lang w:val="ru-RU"/>
        </w:rPr>
        <w:t>заявени</w:t>
      </w:r>
      <w:proofErr w:type="spellEnd"/>
      <w:r w:rsidRPr="00D435D4">
        <w:rPr>
          <w:rStyle w:val="alt2"/>
          <w:lang w:val="ru-RU"/>
        </w:rPr>
        <w:t xml:space="preserve"> </w:t>
      </w:r>
      <w:r w:rsidRPr="00D435D4">
        <w:rPr>
          <w:rStyle w:val="alt2"/>
          <w:lang w:val="bg-BG"/>
        </w:rPr>
        <w:t xml:space="preserve">от </w:t>
      </w:r>
      <w:r w:rsidRPr="00D435D4">
        <w:rPr>
          <w:rStyle w:val="alt2"/>
          <w:lang w:val="ru-RU"/>
        </w:rPr>
        <w:t xml:space="preserve">кандидата и </w:t>
      </w:r>
      <w:proofErr w:type="spellStart"/>
      <w:r w:rsidRPr="00D435D4">
        <w:rPr>
          <w:rStyle w:val="alt2"/>
          <w:lang w:val="ru-RU"/>
        </w:rPr>
        <w:t>допустими</w:t>
      </w:r>
      <w:proofErr w:type="spellEnd"/>
      <w:r w:rsidRPr="00D435D4">
        <w:rPr>
          <w:rStyle w:val="alt2"/>
          <w:lang w:val="ru-RU"/>
        </w:rPr>
        <w:t xml:space="preserve"> за </w:t>
      </w:r>
      <w:proofErr w:type="spellStart"/>
      <w:r w:rsidRPr="00D435D4">
        <w:rPr>
          <w:rStyle w:val="alt2"/>
          <w:lang w:val="ru-RU"/>
        </w:rPr>
        <w:t>финансиране</w:t>
      </w:r>
      <w:proofErr w:type="spellEnd"/>
      <w:r w:rsidRPr="00D435D4">
        <w:rPr>
          <w:rStyle w:val="alt2"/>
          <w:lang w:val="ru-RU"/>
        </w:rPr>
        <w:t xml:space="preserve"> по ПРСР 2014 - 2020 г.</w:t>
      </w: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lang w:val="bg-BG"/>
        </w:rPr>
        <w:t>Чл. 27</w:t>
      </w:r>
      <w:r w:rsidRPr="00D435D4">
        <w:rPr>
          <w:rFonts w:cs="Times New Roman"/>
          <w:szCs w:val="24"/>
          <w:lang w:val="bg-BG"/>
        </w:rPr>
        <w:t xml:space="preserve">. </w:t>
      </w:r>
      <w:r w:rsidRPr="00866B71">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w:t>
      </w:r>
      <w:r>
        <w:rPr>
          <w:rFonts w:cs="Times New Roman"/>
          <w:szCs w:val="24"/>
          <w:lang w:val="bg-BG"/>
        </w:rPr>
        <w:t>акто и Условията за изпълнение.</w:t>
      </w:r>
    </w:p>
    <w:p w:rsidR="00EE46E3" w:rsidRPr="00D435D4" w:rsidRDefault="00EE46E3" w:rsidP="00EE46E3">
      <w:pPr>
        <w:pStyle w:val="a9"/>
        <w:tabs>
          <w:tab w:val="center" w:pos="0"/>
        </w:tabs>
        <w:ind w:firstLine="720"/>
        <w:rPr>
          <w:rFonts w:cs="Times New Roman"/>
          <w:szCs w:val="24"/>
          <w:lang w:val="bg-BG"/>
        </w:rPr>
      </w:pPr>
      <w:r w:rsidRPr="00D435D4">
        <w:rPr>
          <w:rFonts w:cs="Times New Roman"/>
          <w:b/>
          <w:szCs w:val="24"/>
          <w:lang w:val="bg-BG"/>
        </w:rPr>
        <w:t>Чл. 28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EE46E3" w:rsidRPr="00D435D4" w:rsidRDefault="00EE46E3" w:rsidP="00EE46E3">
      <w:pPr>
        <w:pStyle w:val="a9"/>
        <w:tabs>
          <w:tab w:val="center" w:pos="0"/>
        </w:tabs>
        <w:ind w:firstLine="720"/>
        <w:rPr>
          <w:rFonts w:cs="Times New Roman"/>
          <w:szCs w:val="24"/>
          <w:lang w:val="bg-BG"/>
        </w:rPr>
      </w:pPr>
    </w:p>
    <w:p w:rsidR="00EE46E3" w:rsidRPr="00D435D4" w:rsidRDefault="00EE46E3" w:rsidP="00EE46E3">
      <w:pPr>
        <w:pStyle w:val="a9"/>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rsidR="00EE46E3" w:rsidRPr="00D435D4" w:rsidRDefault="00EE46E3" w:rsidP="00EE46E3">
      <w:pPr>
        <w:pStyle w:val="a9"/>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w:t>
      </w:r>
      <w:proofErr w:type="spellStart"/>
      <w:r w:rsidRPr="00D435D4">
        <w:rPr>
          <w:rFonts w:cs="Times New Roman"/>
          <w:szCs w:val="24"/>
          <w:lang w:val="bg-BG"/>
        </w:rPr>
        <w:t>подмярката</w:t>
      </w:r>
      <w:proofErr w:type="spellEnd"/>
      <w:r w:rsidRPr="00D435D4">
        <w:rPr>
          <w:rFonts w:cs="Times New Roman"/>
          <w:szCs w:val="24"/>
          <w:lang w:val="bg-BG"/>
        </w:rPr>
        <w:t>;</w:t>
      </w:r>
    </w:p>
    <w:p w:rsidR="00EE46E3" w:rsidRPr="00D435D4" w:rsidRDefault="00EE46E3" w:rsidP="00EE46E3">
      <w:pPr>
        <w:pStyle w:val="a9"/>
        <w:numPr>
          <w:ilvl w:val="0"/>
          <w:numId w:val="5"/>
        </w:numPr>
        <w:tabs>
          <w:tab w:val="center" w:pos="993"/>
        </w:tabs>
        <w:ind w:left="0" w:firstLine="709"/>
        <w:rPr>
          <w:rFonts w:cs="Times New Roman"/>
          <w:szCs w:val="24"/>
          <w:lang w:val="bg-BG"/>
        </w:rPr>
      </w:pPr>
      <w:proofErr w:type="spellStart"/>
      <w:r w:rsidRPr="00D3583C">
        <w:rPr>
          <w:snapToGrid w:val="0"/>
        </w:rPr>
        <w:t>Формуляр</w:t>
      </w:r>
      <w:proofErr w:type="spellEnd"/>
      <w:r w:rsidRPr="00D3583C">
        <w:rPr>
          <w:snapToGrid w:val="0"/>
        </w:rPr>
        <w:t xml:space="preserve"> </w:t>
      </w:r>
      <w:proofErr w:type="spellStart"/>
      <w:r w:rsidRPr="00D3583C">
        <w:rPr>
          <w:snapToGrid w:val="0"/>
        </w:rPr>
        <w:t>за</w:t>
      </w:r>
      <w:proofErr w:type="spellEnd"/>
      <w:r w:rsidRPr="00D3583C">
        <w:rPr>
          <w:snapToGrid w:val="0"/>
        </w:rPr>
        <w:t xml:space="preserve"> </w:t>
      </w:r>
      <w:proofErr w:type="spellStart"/>
      <w:r w:rsidRPr="00D3583C">
        <w:rPr>
          <w:snapToGrid w:val="0"/>
        </w:rPr>
        <w:t>кандидатстване</w:t>
      </w:r>
      <w:proofErr w:type="spellEnd"/>
      <w:r w:rsidRPr="00D3583C">
        <w:rPr>
          <w:snapToGrid w:val="0"/>
        </w:rPr>
        <w:t xml:space="preserve"> и </w:t>
      </w:r>
      <w:proofErr w:type="spellStart"/>
      <w:r w:rsidRPr="00D3583C">
        <w:rPr>
          <w:snapToGrid w:val="0"/>
        </w:rPr>
        <w:t>приложените</w:t>
      </w:r>
      <w:proofErr w:type="spellEnd"/>
      <w:r w:rsidRPr="00D3583C">
        <w:rPr>
          <w:snapToGrid w:val="0"/>
        </w:rPr>
        <w:t xml:space="preserve"> </w:t>
      </w:r>
      <w:proofErr w:type="spellStart"/>
      <w:r w:rsidRPr="00D3583C">
        <w:rPr>
          <w:snapToGrid w:val="0"/>
        </w:rPr>
        <w:t>към</w:t>
      </w:r>
      <w:proofErr w:type="spellEnd"/>
      <w:r w:rsidRPr="00D3583C">
        <w:rPr>
          <w:snapToGrid w:val="0"/>
        </w:rPr>
        <w:t xml:space="preserve"> </w:t>
      </w:r>
      <w:proofErr w:type="spellStart"/>
      <w:r w:rsidRPr="00D3583C">
        <w:rPr>
          <w:snapToGrid w:val="0"/>
        </w:rPr>
        <w:t>него</w:t>
      </w:r>
      <w:proofErr w:type="spellEnd"/>
      <w:r w:rsidRPr="00D3583C">
        <w:rPr>
          <w:snapToGrid w:val="0"/>
        </w:rPr>
        <w:t xml:space="preserve"> </w:t>
      </w:r>
      <w:proofErr w:type="spellStart"/>
      <w:r w:rsidRPr="00D3583C">
        <w:rPr>
          <w:snapToGrid w:val="0"/>
        </w:rPr>
        <w:t>документ</w:t>
      </w:r>
      <w:r>
        <w:rPr>
          <w:snapToGrid w:val="0"/>
        </w:rPr>
        <w:t>и</w:t>
      </w:r>
      <w:proofErr w:type="spellEnd"/>
      <w:r>
        <w:rPr>
          <w:snapToGrid w:val="0"/>
        </w:rPr>
        <w:t xml:space="preserve"> в ИСУН</w:t>
      </w:r>
      <w:r>
        <w:rPr>
          <w:snapToGrid w:val="0"/>
          <w:lang w:val="bg-BG"/>
        </w:rPr>
        <w:t>.</w:t>
      </w:r>
    </w:p>
    <w:p w:rsidR="00EE46E3" w:rsidRPr="00D435D4" w:rsidRDefault="00EE46E3" w:rsidP="00EE46E3">
      <w:pPr>
        <w:pStyle w:val="a9"/>
        <w:numPr>
          <w:ilvl w:val="0"/>
          <w:numId w:val="5"/>
        </w:numPr>
        <w:tabs>
          <w:tab w:val="center" w:pos="993"/>
        </w:tabs>
        <w:ind w:left="0" w:firstLine="709"/>
        <w:rPr>
          <w:rFonts w:cs="Times New Roman"/>
          <w:szCs w:val="24"/>
          <w:lang w:val="bg-BG"/>
        </w:rPr>
      </w:pPr>
      <w:r w:rsidRPr="00D435D4">
        <w:rPr>
          <w:rFonts w:cs="Times New Roman"/>
          <w:szCs w:val="24"/>
          <w:lang w:val="bg-BG"/>
        </w:rPr>
        <w:t>Таблица за разходи, за които не се кандидатства, но без които инвестицията/д</w:t>
      </w:r>
      <w:r>
        <w:rPr>
          <w:rFonts w:cs="Times New Roman"/>
          <w:szCs w:val="24"/>
          <w:lang w:val="bg-BG"/>
        </w:rPr>
        <w:t>ейността не може да функционира.</w:t>
      </w:r>
    </w:p>
    <w:p w:rsidR="00EE46E3" w:rsidRPr="00D435D4" w:rsidRDefault="00EE46E3" w:rsidP="00EE46E3">
      <w:pPr>
        <w:pStyle w:val="a9"/>
        <w:numPr>
          <w:ilvl w:val="0"/>
          <w:numId w:val="5"/>
        </w:numPr>
        <w:tabs>
          <w:tab w:val="center" w:pos="993"/>
        </w:tabs>
        <w:ind w:left="0" w:firstLine="709"/>
        <w:rPr>
          <w:rFonts w:cs="Times New Roman"/>
          <w:szCs w:val="24"/>
          <w:lang w:val="bg-BG"/>
        </w:rPr>
      </w:pPr>
      <w:r w:rsidRPr="00D435D4">
        <w:rPr>
          <w:rFonts w:cs="Times New Roman"/>
          <w:szCs w:val="24"/>
          <w:lang w:val="bg-BG"/>
        </w:rPr>
        <w:t xml:space="preserve">Ангажименти, свързани с поддържане на работни места, производствена и търговска програма, капацитет </w:t>
      </w:r>
      <w:r>
        <w:rPr>
          <w:rFonts w:cs="Times New Roman"/>
          <w:szCs w:val="24"/>
          <w:lang w:val="bg-BG"/>
        </w:rPr>
        <w:t>на стопанството и др.</w:t>
      </w:r>
    </w:p>
    <w:p w:rsidR="00EE46E3" w:rsidRPr="00D435D4" w:rsidRDefault="00EE46E3" w:rsidP="00EE46E3">
      <w:pPr>
        <w:pStyle w:val="a9"/>
        <w:numPr>
          <w:ilvl w:val="0"/>
          <w:numId w:val="5"/>
        </w:numPr>
        <w:tabs>
          <w:tab w:val="center" w:pos="993"/>
        </w:tabs>
        <w:ind w:left="0" w:firstLine="709"/>
        <w:rPr>
          <w:rFonts w:cs="Times New Roman"/>
          <w:szCs w:val="24"/>
          <w:lang w:val="bg-BG"/>
        </w:rPr>
      </w:pPr>
      <w:proofErr w:type="spellStart"/>
      <w:r w:rsidRPr="00D3583C">
        <w:rPr>
          <w:rFonts w:eastAsia="Calibri"/>
          <w:snapToGrid w:val="0"/>
        </w:rPr>
        <w:t>Списък</w:t>
      </w:r>
      <w:proofErr w:type="spellEnd"/>
      <w:r w:rsidRPr="00D3583C">
        <w:rPr>
          <w:rFonts w:eastAsia="Calibri"/>
          <w:snapToGrid w:val="0"/>
        </w:rPr>
        <w:t xml:space="preserve"> </w:t>
      </w:r>
      <w:proofErr w:type="spellStart"/>
      <w:r w:rsidRPr="00D3583C">
        <w:rPr>
          <w:rFonts w:eastAsia="Calibri"/>
          <w:snapToGrid w:val="0"/>
        </w:rPr>
        <w:t>на</w:t>
      </w:r>
      <w:proofErr w:type="spellEnd"/>
      <w:r w:rsidRPr="00D3583C">
        <w:rPr>
          <w:rFonts w:eastAsia="Calibri"/>
          <w:snapToGrid w:val="0"/>
        </w:rPr>
        <w:t xml:space="preserve"> </w:t>
      </w:r>
      <w:proofErr w:type="spellStart"/>
      <w:r w:rsidRPr="00D3583C">
        <w:rPr>
          <w:rFonts w:eastAsia="Calibri"/>
          <w:snapToGrid w:val="0"/>
        </w:rPr>
        <w:t>критериите</w:t>
      </w:r>
      <w:proofErr w:type="spellEnd"/>
      <w:r w:rsidRPr="00D3583C">
        <w:rPr>
          <w:rFonts w:eastAsia="Calibri"/>
          <w:snapToGrid w:val="0"/>
        </w:rPr>
        <w:t xml:space="preserve"> </w:t>
      </w:r>
      <w:proofErr w:type="spellStart"/>
      <w:r w:rsidRPr="00D3583C">
        <w:rPr>
          <w:rFonts w:eastAsia="Calibri"/>
          <w:snapToGrid w:val="0"/>
        </w:rPr>
        <w:t>за</w:t>
      </w:r>
      <w:proofErr w:type="spellEnd"/>
      <w:r w:rsidRPr="00D3583C">
        <w:rPr>
          <w:rFonts w:eastAsia="Calibri"/>
          <w:snapToGrid w:val="0"/>
        </w:rPr>
        <w:t xml:space="preserve"> </w:t>
      </w:r>
      <w:proofErr w:type="spellStart"/>
      <w:r w:rsidRPr="00D3583C">
        <w:rPr>
          <w:rFonts w:eastAsia="Calibri"/>
          <w:snapToGrid w:val="0"/>
        </w:rPr>
        <w:t>оценка</w:t>
      </w:r>
      <w:proofErr w:type="spellEnd"/>
      <w:r w:rsidRPr="00D3583C">
        <w:rPr>
          <w:rFonts w:eastAsia="Calibri"/>
          <w:snapToGrid w:val="0"/>
        </w:rPr>
        <w:t xml:space="preserve">, </w:t>
      </w:r>
      <w:proofErr w:type="spellStart"/>
      <w:r w:rsidRPr="00D3583C">
        <w:rPr>
          <w:rFonts w:eastAsia="Calibri"/>
          <w:snapToGrid w:val="0"/>
        </w:rPr>
        <w:t>по</w:t>
      </w:r>
      <w:proofErr w:type="spellEnd"/>
      <w:r w:rsidRPr="00D3583C">
        <w:rPr>
          <w:rFonts w:eastAsia="Calibri"/>
          <w:snapToGrid w:val="0"/>
        </w:rPr>
        <w:t xml:space="preserve"> </w:t>
      </w:r>
      <w:proofErr w:type="spellStart"/>
      <w:r w:rsidRPr="00D3583C">
        <w:rPr>
          <w:rFonts w:eastAsia="Calibri"/>
          <w:snapToGrid w:val="0"/>
        </w:rPr>
        <w:t>които</w:t>
      </w:r>
      <w:proofErr w:type="spellEnd"/>
      <w:r w:rsidRPr="00D3583C">
        <w:rPr>
          <w:rFonts w:eastAsia="Calibri"/>
          <w:snapToGrid w:val="0"/>
        </w:rPr>
        <w:t xml:space="preserve"> </w:t>
      </w:r>
      <w:proofErr w:type="spellStart"/>
      <w:r w:rsidRPr="00D3583C">
        <w:rPr>
          <w:rFonts w:eastAsia="Calibri"/>
        </w:rPr>
        <w:t>проектното</w:t>
      </w:r>
      <w:proofErr w:type="spellEnd"/>
      <w:r w:rsidRPr="00D3583C">
        <w:rPr>
          <w:rFonts w:eastAsia="Calibri"/>
        </w:rPr>
        <w:t xml:space="preserve"> </w:t>
      </w:r>
      <w:proofErr w:type="spellStart"/>
      <w:r w:rsidRPr="00D3583C">
        <w:rPr>
          <w:rFonts w:eastAsia="Calibri"/>
        </w:rPr>
        <w:t>предложение</w:t>
      </w:r>
      <w:proofErr w:type="spellEnd"/>
      <w:r w:rsidRPr="00D3583C">
        <w:rPr>
          <w:rFonts w:eastAsia="Calibri"/>
        </w:rPr>
        <w:t xml:space="preserve"> е </w:t>
      </w:r>
      <w:proofErr w:type="spellStart"/>
      <w:r w:rsidRPr="00D3583C">
        <w:rPr>
          <w:rFonts w:eastAsia="Calibri"/>
        </w:rPr>
        <w:t>получило</w:t>
      </w:r>
      <w:proofErr w:type="spellEnd"/>
      <w:r w:rsidRPr="00D3583C">
        <w:rPr>
          <w:rFonts w:eastAsia="Calibri"/>
        </w:rPr>
        <w:t xml:space="preserve"> </w:t>
      </w:r>
      <w:proofErr w:type="spellStart"/>
      <w:r>
        <w:rPr>
          <w:rFonts w:eastAsia="Calibri"/>
          <w:snapToGrid w:val="0"/>
        </w:rPr>
        <w:t>приоритет</w:t>
      </w:r>
      <w:proofErr w:type="spellEnd"/>
      <w:r w:rsidRPr="00D3583C">
        <w:rPr>
          <w:rFonts w:eastAsia="Calibri"/>
          <w:snapToGrid w:val="0"/>
        </w:rPr>
        <w:t>.</w:t>
      </w:r>
    </w:p>
    <w:p w:rsidR="00EE46E3" w:rsidRPr="00D435D4" w:rsidRDefault="00EE46E3" w:rsidP="00EE46E3">
      <w:pPr>
        <w:pStyle w:val="a9"/>
        <w:numPr>
          <w:ilvl w:val="0"/>
          <w:numId w:val="5"/>
        </w:numPr>
        <w:tabs>
          <w:tab w:val="center" w:pos="993"/>
        </w:tabs>
        <w:ind w:left="0" w:firstLine="709"/>
        <w:rPr>
          <w:rFonts w:cs="Times New Roman"/>
          <w:szCs w:val="24"/>
          <w:lang w:val="bg-BG"/>
        </w:rPr>
      </w:pPr>
      <w:proofErr w:type="spellStart"/>
      <w:r w:rsidRPr="00D3583C">
        <w:rPr>
          <w:rFonts w:eastAsia="Calibri"/>
          <w:snapToGrid w:val="0"/>
        </w:rPr>
        <w:t>Условия</w:t>
      </w:r>
      <w:proofErr w:type="spellEnd"/>
      <w:r w:rsidRPr="00D3583C">
        <w:rPr>
          <w:rFonts w:eastAsia="Calibri"/>
          <w:snapToGrid w:val="0"/>
        </w:rPr>
        <w:t xml:space="preserve"> </w:t>
      </w:r>
      <w:proofErr w:type="spellStart"/>
      <w:r w:rsidRPr="00D3583C">
        <w:rPr>
          <w:rFonts w:eastAsia="Calibri"/>
          <w:snapToGrid w:val="0"/>
        </w:rPr>
        <w:t>за</w:t>
      </w:r>
      <w:proofErr w:type="spellEnd"/>
      <w:r w:rsidRPr="00D3583C">
        <w:rPr>
          <w:rFonts w:eastAsia="Calibri"/>
          <w:snapToGrid w:val="0"/>
        </w:rPr>
        <w:t xml:space="preserve"> </w:t>
      </w:r>
      <w:proofErr w:type="spellStart"/>
      <w:r w:rsidRPr="00D3583C">
        <w:rPr>
          <w:rFonts w:eastAsia="Calibri"/>
          <w:snapToGrid w:val="0"/>
        </w:rPr>
        <w:t>изпълнение</w:t>
      </w:r>
      <w:proofErr w:type="spellEnd"/>
      <w:r w:rsidRPr="00D3583C">
        <w:rPr>
          <w:rFonts w:eastAsia="Calibri"/>
          <w:snapToGrid w:val="0"/>
        </w:rPr>
        <w:t xml:space="preserve"> </w:t>
      </w:r>
      <w:proofErr w:type="spellStart"/>
      <w:r w:rsidRPr="00D3583C">
        <w:rPr>
          <w:rFonts w:eastAsia="Calibri"/>
          <w:snapToGrid w:val="0"/>
        </w:rPr>
        <w:t>към</w:t>
      </w:r>
      <w:proofErr w:type="spellEnd"/>
      <w:r w:rsidRPr="00D3583C">
        <w:rPr>
          <w:rFonts w:eastAsia="Calibri"/>
          <w:snapToGrid w:val="0"/>
        </w:rPr>
        <w:t xml:space="preserve"> </w:t>
      </w:r>
      <w:proofErr w:type="spellStart"/>
      <w:r w:rsidRPr="00D3583C">
        <w:rPr>
          <w:rFonts w:eastAsia="Calibri"/>
          <w:snapToGrid w:val="0"/>
        </w:rPr>
        <w:t>финансираните</w:t>
      </w:r>
      <w:proofErr w:type="spellEnd"/>
      <w:r w:rsidRPr="00D3583C">
        <w:rPr>
          <w:rFonts w:eastAsia="Calibri"/>
          <w:snapToGrid w:val="0"/>
        </w:rPr>
        <w:t xml:space="preserve"> </w:t>
      </w:r>
      <w:proofErr w:type="spellStart"/>
      <w:r w:rsidRPr="00D3583C">
        <w:rPr>
          <w:rFonts w:eastAsia="Calibri"/>
          <w:snapToGrid w:val="0"/>
        </w:rPr>
        <w:t>по</w:t>
      </w:r>
      <w:proofErr w:type="spellEnd"/>
      <w:r w:rsidRPr="00D3583C">
        <w:rPr>
          <w:rFonts w:eastAsia="Calibri"/>
          <w:snapToGrid w:val="0"/>
        </w:rPr>
        <w:t xml:space="preserve"> </w:t>
      </w:r>
      <w:proofErr w:type="spellStart"/>
      <w:r w:rsidRPr="00D3583C">
        <w:rPr>
          <w:rFonts w:eastAsia="Calibri"/>
          <w:snapToGrid w:val="0"/>
        </w:rPr>
        <w:t>процедурата</w:t>
      </w:r>
      <w:proofErr w:type="spellEnd"/>
      <w:r w:rsidRPr="00D3583C">
        <w:rPr>
          <w:rFonts w:eastAsia="Calibri"/>
          <w:snapToGrid w:val="0"/>
        </w:rPr>
        <w:t xml:space="preserve"> </w:t>
      </w:r>
      <w:proofErr w:type="spellStart"/>
      <w:r w:rsidRPr="00D3583C">
        <w:rPr>
          <w:rFonts w:eastAsia="Calibri"/>
          <w:snapToGrid w:val="0"/>
        </w:rPr>
        <w:t>административни</w:t>
      </w:r>
      <w:proofErr w:type="spellEnd"/>
      <w:r w:rsidRPr="00D3583C">
        <w:rPr>
          <w:rFonts w:eastAsia="Calibri"/>
          <w:snapToGrid w:val="0"/>
        </w:rPr>
        <w:t xml:space="preserve"> </w:t>
      </w:r>
      <w:proofErr w:type="spellStart"/>
      <w:r w:rsidRPr="00D3583C">
        <w:rPr>
          <w:rFonts w:eastAsia="Calibri"/>
          <w:snapToGrid w:val="0"/>
        </w:rPr>
        <w:t>договори</w:t>
      </w:r>
      <w:proofErr w:type="spellEnd"/>
      <w:r w:rsidRPr="00D3583C">
        <w:rPr>
          <w:rFonts w:eastAsia="Calibri"/>
          <w:snapToGrid w:val="0"/>
        </w:rPr>
        <w:t xml:space="preserve"> </w:t>
      </w:r>
      <w:proofErr w:type="spellStart"/>
      <w:r w:rsidRPr="00D3583C">
        <w:rPr>
          <w:rFonts w:eastAsia="Calibri"/>
          <w:snapToGrid w:val="0"/>
        </w:rPr>
        <w:t>за</w:t>
      </w:r>
      <w:proofErr w:type="spellEnd"/>
      <w:r w:rsidRPr="00D3583C">
        <w:rPr>
          <w:rFonts w:eastAsia="Calibri"/>
          <w:snapToGrid w:val="0"/>
        </w:rPr>
        <w:t xml:space="preserve"> </w:t>
      </w:r>
      <w:proofErr w:type="spellStart"/>
      <w:r w:rsidRPr="00D3583C">
        <w:rPr>
          <w:rFonts w:eastAsia="Calibri"/>
          <w:snapToGrid w:val="0"/>
        </w:rPr>
        <w:t>предоставяне</w:t>
      </w:r>
      <w:proofErr w:type="spellEnd"/>
      <w:r w:rsidRPr="00D3583C">
        <w:rPr>
          <w:rFonts w:eastAsia="Calibri"/>
          <w:snapToGrid w:val="0"/>
        </w:rPr>
        <w:t xml:space="preserve"> </w:t>
      </w:r>
      <w:proofErr w:type="spellStart"/>
      <w:r w:rsidRPr="00D3583C">
        <w:rPr>
          <w:rFonts w:eastAsia="Calibri"/>
          <w:snapToGrid w:val="0"/>
        </w:rPr>
        <w:t>на</w:t>
      </w:r>
      <w:proofErr w:type="spellEnd"/>
      <w:r w:rsidRPr="00D3583C">
        <w:rPr>
          <w:rFonts w:eastAsia="Calibri"/>
          <w:snapToGrid w:val="0"/>
        </w:rPr>
        <w:t xml:space="preserve"> БФП, </w:t>
      </w:r>
      <w:proofErr w:type="spellStart"/>
      <w:r w:rsidRPr="00D3583C">
        <w:rPr>
          <w:rFonts w:eastAsia="Calibri"/>
          <w:snapToGrid w:val="0"/>
        </w:rPr>
        <w:t>достъпни</w:t>
      </w:r>
      <w:proofErr w:type="spellEnd"/>
      <w:r w:rsidRPr="00D3583C">
        <w:rPr>
          <w:rFonts w:eastAsia="Calibri"/>
          <w:snapToGrid w:val="0"/>
        </w:rPr>
        <w:t xml:space="preserve"> </w:t>
      </w:r>
      <w:proofErr w:type="spellStart"/>
      <w:r w:rsidRPr="00D3583C">
        <w:rPr>
          <w:rFonts w:eastAsia="Calibri"/>
          <w:snapToGrid w:val="0"/>
        </w:rPr>
        <w:t>на</w:t>
      </w:r>
      <w:proofErr w:type="spellEnd"/>
      <w:r w:rsidRPr="00D3583C">
        <w:rPr>
          <w:rFonts w:eastAsia="Calibri"/>
          <w:snapToGrid w:val="0"/>
        </w:rPr>
        <w:t xml:space="preserve"> </w:t>
      </w:r>
      <w:proofErr w:type="spellStart"/>
      <w:r w:rsidRPr="00D3583C">
        <w:rPr>
          <w:rFonts w:eastAsia="Calibri"/>
          <w:snapToGrid w:val="0"/>
        </w:rPr>
        <w:t>електронната</w:t>
      </w:r>
      <w:proofErr w:type="spellEnd"/>
      <w:r w:rsidRPr="00D3583C">
        <w:rPr>
          <w:rFonts w:eastAsia="Calibri"/>
          <w:snapToGrid w:val="0"/>
        </w:rPr>
        <w:t xml:space="preserve"> </w:t>
      </w:r>
      <w:proofErr w:type="spellStart"/>
      <w:r w:rsidRPr="00D3583C">
        <w:rPr>
          <w:rFonts w:eastAsia="Calibri"/>
          <w:snapToGrid w:val="0"/>
        </w:rPr>
        <w:t>страница</w:t>
      </w:r>
      <w:proofErr w:type="spellEnd"/>
      <w:r w:rsidRPr="00D3583C">
        <w:rPr>
          <w:rFonts w:eastAsia="Calibri"/>
          <w:snapToGrid w:val="0"/>
        </w:rPr>
        <w:t xml:space="preserve"> </w:t>
      </w:r>
      <w:proofErr w:type="spellStart"/>
      <w:r w:rsidRPr="00D3583C">
        <w:rPr>
          <w:rFonts w:eastAsia="Calibri"/>
          <w:snapToGrid w:val="0"/>
        </w:rPr>
        <w:t>на</w:t>
      </w:r>
      <w:proofErr w:type="spellEnd"/>
      <w:r w:rsidRPr="00D3583C">
        <w:rPr>
          <w:rFonts w:eastAsia="Calibri"/>
          <w:snapToGrid w:val="0"/>
        </w:rPr>
        <w:t xml:space="preserve"> ИСУН, </w:t>
      </w:r>
      <w:proofErr w:type="spellStart"/>
      <w:r w:rsidRPr="00D3583C">
        <w:rPr>
          <w:rFonts w:eastAsia="Calibri"/>
          <w:snapToGrid w:val="0"/>
        </w:rPr>
        <w:t>раздел</w:t>
      </w:r>
      <w:proofErr w:type="spellEnd"/>
      <w:r w:rsidRPr="00D3583C">
        <w:rPr>
          <w:rFonts w:eastAsia="Calibri"/>
          <w:snapToGrid w:val="0"/>
        </w:rPr>
        <w:t xml:space="preserve"> „</w:t>
      </w:r>
      <w:proofErr w:type="spellStart"/>
      <w:r w:rsidRPr="00D3583C">
        <w:rPr>
          <w:rFonts w:eastAsia="Calibri"/>
          <w:snapToGrid w:val="0"/>
        </w:rPr>
        <w:t>Приключили</w:t>
      </w:r>
      <w:proofErr w:type="spellEnd"/>
      <w:r w:rsidRPr="00D3583C">
        <w:rPr>
          <w:rFonts w:eastAsia="Calibri"/>
          <w:snapToGrid w:val="0"/>
        </w:rPr>
        <w:t xml:space="preserve"> и </w:t>
      </w:r>
      <w:proofErr w:type="spellStart"/>
      <w:r w:rsidRPr="00D3583C">
        <w:rPr>
          <w:rFonts w:eastAsia="Calibri"/>
          <w:snapToGrid w:val="0"/>
        </w:rPr>
        <w:t>прекратени</w:t>
      </w:r>
      <w:proofErr w:type="spellEnd"/>
      <w:r w:rsidRPr="00D3583C">
        <w:rPr>
          <w:rFonts w:eastAsia="Calibri"/>
          <w:snapToGrid w:val="0"/>
        </w:rPr>
        <w:t xml:space="preserve"> </w:t>
      </w:r>
      <w:proofErr w:type="spellStart"/>
      <w:r w:rsidRPr="00D3583C">
        <w:rPr>
          <w:rFonts w:eastAsia="Calibri"/>
          <w:snapToGrid w:val="0"/>
        </w:rPr>
        <w:t>процедури</w:t>
      </w:r>
      <w:proofErr w:type="spellEnd"/>
      <w:r w:rsidRPr="00D3583C">
        <w:rPr>
          <w:rFonts w:eastAsia="Calibri"/>
          <w:snapToGrid w:val="0"/>
        </w:rPr>
        <w:t xml:space="preserve"> </w:t>
      </w:r>
      <w:proofErr w:type="spellStart"/>
      <w:r w:rsidRPr="00D3583C">
        <w:rPr>
          <w:rFonts w:eastAsia="Calibri"/>
          <w:snapToGrid w:val="0"/>
        </w:rPr>
        <w:t>за</w:t>
      </w:r>
      <w:proofErr w:type="spellEnd"/>
      <w:r w:rsidRPr="00D3583C">
        <w:rPr>
          <w:rFonts w:eastAsia="Calibri"/>
          <w:snapToGrid w:val="0"/>
        </w:rPr>
        <w:t xml:space="preserve"> БФП</w:t>
      </w:r>
      <w:r>
        <w:rPr>
          <w:rFonts w:eastAsia="Calibri"/>
          <w:snapToGrid w:val="0"/>
          <w:lang w:val="bg-BG"/>
        </w:rPr>
        <w:t>.</w:t>
      </w:r>
    </w:p>
    <w:p w:rsidR="00EE46E3" w:rsidRPr="00D435D4" w:rsidRDefault="00EE46E3" w:rsidP="00EE46E3">
      <w:pPr>
        <w:pStyle w:val="a9"/>
        <w:numPr>
          <w:ilvl w:val="0"/>
          <w:numId w:val="5"/>
        </w:numPr>
        <w:tabs>
          <w:tab w:val="center" w:pos="993"/>
        </w:tabs>
        <w:ind w:left="0" w:firstLine="709"/>
        <w:rPr>
          <w:rFonts w:cs="Times New Roman"/>
          <w:szCs w:val="24"/>
          <w:lang w:val="bg-BG"/>
        </w:rPr>
      </w:pPr>
      <w:proofErr w:type="spellStart"/>
      <w:r w:rsidRPr="00D3583C">
        <w:rPr>
          <w:rFonts w:eastAsia="Calibri"/>
        </w:rPr>
        <w:t>Количествени</w:t>
      </w:r>
      <w:proofErr w:type="spellEnd"/>
      <w:r w:rsidRPr="00D3583C">
        <w:rPr>
          <w:rFonts w:eastAsia="Calibri"/>
        </w:rPr>
        <w:t xml:space="preserve"> </w:t>
      </w:r>
      <w:proofErr w:type="spellStart"/>
      <w:r w:rsidRPr="00D3583C">
        <w:rPr>
          <w:rFonts w:eastAsia="Calibri"/>
        </w:rPr>
        <w:t>сметки</w:t>
      </w:r>
      <w:proofErr w:type="spellEnd"/>
      <w:r w:rsidRPr="00D3583C">
        <w:rPr>
          <w:rFonts w:eastAsia="Calibri"/>
        </w:rPr>
        <w:t xml:space="preserve"> и/</w:t>
      </w:r>
      <w:proofErr w:type="spellStart"/>
      <w:r w:rsidRPr="00D3583C">
        <w:rPr>
          <w:rFonts w:eastAsia="Calibri"/>
        </w:rPr>
        <w:t>или</w:t>
      </w:r>
      <w:proofErr w:type="spellEnd"/>
      <w:r w:rsidRPr="00D3583C">
        <w:rPr>
          <w:rFonts w:eastAsia="Calibri"/>
        </w:rPr>
        <w:t xml:space="preserve"> </w:t>
      </w:r>
      <w:proofErr w:type="spellStart"/>
      <w:r w:rsidRPr="00D3583C">
        <w:rPr>
          <w:rFonts w:eastAsia="Calibri"/>
        </w:rPr>
        <w:t>Технически</w:t>
      </w:r>
      <w:proofErr w:type="spellEnd"/>
      <w:r w:rsidRPr="00D3583C">
        <w:rPr>
          <w:rFonts w:eastAsia="Calibri"/>
        </w:rPr>
        <w:t xml:space="preserve"> </w:t>
      </w:r>
      <w:proofErr w:type="spellStart"/>
      <w:r w:rsidRPr="00D3583C">
        <w:rPr>
          <w:rFonts w:eastAsia="Calibri"/>
        </w:rPr>
        <w:t>спецификации</w:t>
      </w:r>
      <w:proofErr w:type="spellEnd"/>
      <w:r w:rsidRPr="00D3583C">
        <w:rPr>
          <w:rFonts w:eastAsia="Calibri"/>
        </w:rPr>
        <w:t xml:space="preserve"> </w:t>
      </w:r>
      <w:proofErr w:type="spellStart"/>
      <w:r w:rsidRPr="00D3583C">
        <w:rPr>
          <w:rFonts w:eastAsia="Calibri"/>
        </w:rPr>
        <w:t>на</w:t>
      </w:r>
      <w:proofErr w:type="spellEnd"/>
      <w:r w:rsidRPr="00D3583C">
        <w:rPr>
          <w:rFonts w:eastAsia="Calibri"/>
        </w:rPr>
        <w:t xml:space="preserve"> </w:t>
      </w:r>
      <w:proofErr w:type="spellStart"/>
      <w:r w:rsidRPr="00D3583C">
        <w:rPr>
          <w:rFonts w:eastAsia="Calibri"/>
        </w:rPr>
        <w:t>строително-монтажните</w:t>
      </w:r>
      <w:proofErr w:type="spellEnd"/>
      <w:r w:rsidRPr="00D3583C">
        <w:rPr>
          <w:rFonts w:eastAsia="Calibri"/>
        </w:rPr>
        <w:t xml:space="preserve"> </w:t>
      </w:r>
      <w:proofErr w:type="spellStart"/>
      <w:r w:rsidRPr="00D3583C">
        <w:rPr>
          <w:rFonts w:eastAsia="Calibri"/>
        </w:rPr>
        <w:t>работи</w:t>
      </w:r>
      <w:proofErr w:type="spellEnd"/>
      <w:r w:rsidRPr="00D3583C">
        <w:rPr>
          <w:rFonts w:eastAsia="Calibri"/>
        </w:rPr>
        <w:t xml:space="preserve">, </w:t>
      </w:r>
      <w:proofErr w:type="spellStart"/>
      <w:r w:rsidRPr="00D3583C">
        <w:rPr>
          <w:rFonts w:eastAsia="Calibri"/>
        </w:rPr>
        <w:t>оборудване</w:t>
      </w:r>
      <w:proofErr w:type="spellEnd"/>
      <w:r w:rsidRPr="00D3583C">
        <w:rPr>
          <w:rFonts w:eastAsia="Calibri"/>
        </w:rPr>
        <w:t xml:space="preserve"> и/</w:t>
      </w:r>
      <w:proofErr w:type="spellStart"/>
      <w:r w:rsidRPr="00D3583C">
        <w:rPr>
          <w:rFonts w:eastAsia="Calibri"/>
        </w:rPr>
        <w:t>или</w:t>
      </w:r>
      <w:proofErr w:type="spellEnd"/>
      <w:r w:rsidRPr="00D3583C">
        <w:rPr>
          <w:rFonts w:eastAsia="Calibri"/>
        </w:rPr>
        <w:t xml:space="preserve"> </w:t>
      </w:r>
      <w:proofErr w:type="spellStart"/>
      <w:r w:rsidRPr="00D3583C">
        <w:rPr>
          <w:rFonts w:eastAsia="Calibri"/>
        </w:rPr>
        <w:t>обзавеждане</w:t>
      </w:r>
      <w:proofErr w:type="spellEnd"/>
      <w:r w:rsidRPr="00D3583C">
        <w:rPr>
          <w:rFonts w:eastAsia="Calibri"/>
        </w:rPr>
        <w:t xml:space="preserve">, </w:t>
      </w:r>
      <w:proofErr w:type="spellStart"/>
      <w:r w:rsidRPr="00D3583C">
        <w:rPr>
          <w:rFonts w:eastAsia="Calibri"/>
        </w:rPr>
        <w:t>доставка</w:t>
      </w:r>
      <w:proofErr w:type="spellEnd"/>
      <w:r w:rsidRPr="00D3583C">
        <w:rPr>
          <w:rFonts w:eastAsia="Calibri"/>
        </w:rPr>
        <w:t xml:space="preserve"> и/</w:t>
      </w:r>
      <w:proofErr w:type="spellStart"/>
      <w:r w:rsidRPr="00D3583C">
        <w:rPr>
          <w:rFonts w:eastAsia="Calibri"/>
        </w:rPr>
        <w:t>или</w:t>
      </w:r>
      <w:proofErr w:type="spellEnd"/>
      <w:r w:rsidRPr="00D3583C">
        <w:rPr>
          <w:rFonts w:eastAsia="Calibri"/>
        </w:rPr>
        <w:t xml:space="preserve"> </w:t>
      </w:r>
      <w:proofErr w:type="spellStart"/>
      <w:r w:rsidRPr="00D3583C">
        <w:rPr>
          <w:rFonts w:eastAsia="Calibri"/>
        </w:rPr>
        <w:t>услуга</w:t>
      </w:r>
      <w:proofErr w:type="spellEnd"/>
      <w:r w:rsidRPr="00D3583C">
        <w:rPr>
          <w:rFonts w:eastAsia="Calibri"/>
        </w:rPr>
        <w:t xml:space="preserve"> </w:t>
      </w:r>
      <w:r w:rsidRPr="00D3583C">
        <w:rPr>
          <w:rFonts w:eastAsia="Calibri"/>
          <w:snapToGrid w:val="0"/>
        </w:rPr>
        <w:t>(</w:t>
      </w:r>
      <w:proofErr w:type="spellStart"/>
      <w:r w:rsidRPr="00D3583C">
        <w:rPr>
          <w:rFonts w:eastAsia="Calibri"/>
          <w:snapToGrid w:val="0"/>
        </w:rPr>
        <w:t>на</w:t>
      </w:r>
      <w:proofErr w:type="spellEnd"/>
      <w:r w:rsidRPr="00D3583C">
        <w:rPr>
          <w:rFonts w:eastAsia="Calibri"/>
          <w:snapToGrid w:val="0"/>
        </w:rPr>
        <w:t xml:space="preserve"> </w:t>
      </w:r>
      <w:proofErr w:type="spellStart"/>
      <w:r w:rsidRPr="00D3583C">
        <w:rPr>
          <w:rFonts w:eastAsia="Calibri"/>
          <w:snapToGrid w:val="0"/>
        </w:rPr>
        <w:t>хартиен</w:t>
      </w:r>
      <w:proofErr w:type="spellEnd"/>
      <w:r w:rsidRPr="00D3583C">
        <w:rPr>
          <w:rFonts w:eastAsia="Calibri"/>
          <w:snapToGrid w:val="0"/>
        </w:rPr>
        <w:t xml:space="preserve"> и </w:t>
      </w:r>
      <w:proofErr w:type="spellStart"/>
      <w:r w:rsidRPr="00D3583C">
        <w:rPr>
          <w:rFonts w:eastAsia="Calibri"/>
          <w:snapToGrid w:val="0"/>
        </w:rPr>
        <w:t>електронен</w:t>
      </w:r>
      <w:proofErr w:type="spellEnd"/>
      <w:r w:rsidRPr="00D3583C">
        <w:rPr>
          <w:rFonts w:eastAsia="Calibri"/>
          <w:snapToGrid w:val="0"/>
        </w:rPr>
        <w:t xml:space="preserve"> </w:t>
      </w:r>
      <w:proofErr w:type="spellStart"/>
      <w:r w:rsidRPr="00D3583C">
        <w:rPr>
          <w:rFonts w:eastAsia="Calibri"/>
          <w:snapToGrid w:val="0"/>
        </w:rPr>
        <w:t>носител</w:t>
      </w:r>
      <w:proofErr w:type="spellEnd"/>
      <w:r w:rsidRPr="00D3583C">
        <w:rPr>
          <w:rFonts w:eastAsia="Calibri"/>
          <w:szCs w:val="24"/>
        </w:rPr>
        <w:t xml:space="preserve"> </w:t>
      </w:r>
      <w:proofErr w:type="spellStart"/>
      <w:r w:rsidRPr="00D3583C">
        <w:rPr>
          <w:rFonts w:eastAsia="Calibri"/>
          <w:szCs w:val="24"/>
        </w:rPr>
        <w:t>във</w:t>
      </w:r>
      <w:proofErr w:type="spellEnd"/>
      <w:r w:rsidRPr="00D3583C">
        <w:rPr>
          <w:rFonts w:eastAsia="Calibri"/>
          <w:szCs w:val="24"/>
        </w:rPr>
        <w:t xml:space="preserve"> </w:t>
      </w:r>
      <w:proofErr w:type="spellStart"/>
      <w:r w:rsidRPr="00D3583C">
        <w:rPr>
          <w:rFonts w:eastAsia="Calibri"/>
          <w:szCs w:val="24"/>
        </w:rPr>
        <w:t>формат</w:t>
      </w:r>
      <w:proofErr w:type="spellEnd"/>
      <w:r w:rsidRPr="00D3583C">
        <w:rPr>
          <w:rFonts w:eastAsia="Calibri"/>
          <w:szCs w:val="24"/>
        </w:rPr>
        <w:t xml:space="preserve"> „</w:t>
      </w:r>
      <w:proofErr w:type="spellStart"/>
      <w:r w:rsidRPr="00D3583C">
        <w:rPr>
          <w:rFonts w:eastAsia="Calibri"/>
          <w:szCs w:val="24"/>
        </w:rPr>
        <w:t>xls</w:t>
      </w:r>
      <w:proofErr w:type="spellEnd"/>
      <w:r w:rsidRPr="00D3583C">
        <w:rPr>
          <w:rFonts w:eastAsia="Calibri"/>
          <w:szCs w:val="24"/>
        </w:rPr>
        <w:t>“</w:t>
      </w:r>
      <w:r>
        <w:rPr>
          <w:rFonts w:eastAsia="Calibri"/>
          <w:snapToGrid w:val="0"/>
        </w:rPr>
        <w:t>)</w:t>
      </w:r>
      <w:r>
        <w:rPr>
          <w:rFonts w:eastAsia="Calibri"/>
          <w:snapToGrid w:val="0"/>
          <w:lang w:val="bg-BG"/>
        </w:rPr>
        <w:t>.</w:t>
      </w:r>
    </w:p>
    <w:p w:rsidR="00EE46E3" w:rsidRPr="00D435D4" w:rsidRDefault="00EE46E3" w:rsidP="00EE46E3">
      <w:pPr>
        <w:pStyle w:val="a9"/>
        <w:numPr>
          <w:ilvl w:val="0"/>
          <w:numId w:val="5"/>
        </w:numPr>
        <w:tabs>
          <w:tab w:val="center" w:pos="993"/>
        </w:tabs>
        <w:ind w:left="0" w:firstLine="709"/>
        <w:rPr>
          <w:rFonts w:cs="Times New Roman"/>
          <w:szCs w:val="24"/>
          <w:lang w:val="bg-BG"/>
        </w:rPr>
      </w:pPr>
      <w:r>
        <w:rPr>
          <w:rFonts w:cs="Times New Roman"/>
          <w:szCs w:val="24"/>
          <w:lang w:val="bg-BG"/>
        </w:rPr>
        <w:t>Застрахователни рискове.</w:t>
      </w:r>
    </w:p>
    <w:p w:rsidR="00EE46E3" w:rsidRPr="00D435D4" w:rsidRDefault="00EE46E3" w:rsidP="00EE46E3">
      <w:pPr>
        <w:pStyle w:val="a9"/>
        <w:numPr>
          <w:ilvl w:val="0"/>
          <w:numId w:val="5"/>
        </w:numPr>
        <w:tabs>
          <w:tab w:val="center" w:pos="993"/>
        </w:tabs>
        <w:ind w:left="0" w:firstLine="709"/>
        <w:jc w:val="left"/>
        <w:rPr>
          <w:rFonts w:cs="Times New Roman"/>
          <w:szCs w:val="24"/>
          <w:lang w:val="bg-BG"/>
        </w:rPr>
      </w:pPr>
      <w:proofErr w:type="spellStart"/>
      <w:r w:rsidRPr="00BE7208">
        <w:rPr>
          <w:szCs w:val="24"/>
        </w:rPr>
        <w:t>Количествено-стойностна</w:t>
      </w:r>
      <w:proofErr w:type="spellEnd"/>
      <w:r w:rsidRPr="00BE7208">
        <w:rPr>
          <w:szCs w:val="24"/>
        </w:rPr>
        <w:t xml:space="preserve"> </w:t>
      </w:r>
      <w:proofErr w:type="spellStart"/>
      <w:r w:rsidRPr="00BE7208">
        <w:rPr>
          <w:szCs w:val="24"/>
        </w:rPr>
        <w:t>сметка</w:t>
      </w:r>
      <w:proofErr w:type="spellEnd"/>
      <w:r w:rsidRPr="00BE7208">
        <w:rPr>
          <w:szCs w:val="24"/>
        </w:rPr>
        <w:t xml:space="preserve"> </w:t>
      </w:r>
      <w:r w:rsidRPr="00BE7208">
        <w:t>и/</w:t>
      </w:r>
      <w:proofErr w:type="spellStart"/>
      <w:r w:rsidRPr="00BE7208">
        <w:t>или</w:t>
      </w:r>
      <w:proofErr w:type="spellEnd"/>
      <w:r w:rsidRPr="00BE7208">
        <w:t xml:space="preserve"> </w:t>
      </w:r>
      <w:proofErr w:type="spellStart"/>
      <w:r w:rsidRPr="00BE7208">
        <w:t>Технически</w:t>
      </w:r>
      <w:proofErr w:type="spellEnd"/>
      <w:r w:rsidRPr="00BE7208">
        <w:t xml:space="preserve"> </w:t>
      </w:r>
      <w:proofErr w:type="spellStart"/>
      <w:r w:rsidRPr="00BE7208">
        <w:t>спецификации</w:t>
      </w:r>
      <w:proofErr w:type="spellEnd"/>
      <w:r w:rsidRPr="00BE7208">
        <w:t xml:space="preserve"> </w:t>
      </w:r>
      <w:proofErr w:type="spellStart"/>
      <w:r w:rsidRPr="00BE7208">
        <w:t>на</w:t>
      </w:r>
      <w:proofErr w:type="spellEnd"/>
      <w:r w:rsidRPr="00BE7208">
        <w:t xml:space="preserve"> </w:t>
      </w:r>
      <w:proofErr w:type="spellStart"/>
      <w:r w:rsidRPr="00BE7208">
        <w:t>строително-монтажните</w:t>
      </w:r>
      <w:proofErr w:type="spellEnd"/>
      <w:r w:rsidRPr="00BE7208">
        <w:t xml:space="preserve"> </w:t>
      </w:r>
      <w:proofErr w:type="spellStart"/>
      <w:r w:rsidRPr="00BE7208">
        <w:t>работи</w:t>
      </w:r>
      <w:proofErr w:type="spellEnd"/>
      <w:r w:rsidRPr="00BE7208">
        <w:t xml:space="preserve">, </w:t>
      </w:r>
      <w:proofErr w:type="spellStart"/>
      <w:r w:rsidRPr="00BE7208">
        <w:t>оборудване</w:t>
      </w:r>
      <w:proofErr w:type="spellEnd"/>
      <w:r w:rsidRPr="00BE7208">
        <w:t xml:space="preserve"> и/</w:t>
      </w:r>
      <w:proofErr w:type="spellStart"/>
      <w:r w:rsidRPr="00BE7208">
        <w:t>или</w:t>
      </w:r>
      <w:proofErr w:type="spellEnd"/>
      <w:r w:rsidRPr="00BE7208">
        <w:t xml:space="preserve"> </w:t>
      </w:r>
      <w:proofErr w:type="spellStart"/>
      <w:r w:rsidRPr="00BE7208">
        <w:t>обзавеждане</w:t>
      </w:r>
      <w:proofErr w:type="spellEnd"/>
      <w:r w:rsidRPr="00BE7208">
        <w:t xml:space="preserve">, </w:t>
      </w:r>
      <w:proofErr w:type="spellStart"/>
      <w:r w:rsidRPr="00BE7208">
        <w:t>доставка</w:t>
      </w:r>
      <w:proofErr w:type="spellEnd"/>
      <w:r w:rsidRPr="00BE7208">
        <w:t xml:space="preserve"> и/</w:t>
      </w:r>
      <w:proofErr w:type="spellStart"/>
      <w:r w:rsidRPr="00BE7208">
        <w:t>или</w:t>
      </w:r>
      <w:proofErr w:type="spellEnd"/>
      <w:r w:rsidRPr="00BE7208">
        <w:t xml:space="preserve"> </w:t>
      </w:r>
      <w:proofErr w:type="spellStart"/>
      <w:r w:rsidRPr="00BE7208">
        <w:t>услуга</w:t>
      </w:r>
      <w:proofErr w:type="spellEnd"/>
      <w:r w:rsidRPr="00BE7208">
        <w:t xml:space="preserve"> </w:t>
      </w:r>
      <w:proofErr w:type="spellStart"/>
      <w:r w:rsidRPr="00BE7208">
        <w:rPr>
          <w:snapToGrid w:val="0"/>
        </w:rPr>
        <w:t>на</w:t>
      </w:r>
      <w:proofErr w:type="spellEnd"/>
      <w:r w:rsidRPr="00BE7208">
        <w:rPr>
          <w:snapToGrid w:val="0"/>
        </w:rPr>
        <w:t xml:space="preserve"> </w:t>
      </w:r>
      <w:proofErr w:type="spellStart"/>
      <w:r w:rsidRPr="00BE7208">
        <w:rPr>
          <w:snapToGrid w:val="0"/>
        </w:rPr>
        <w:t>хартиен</w:t>
      </w:r>
      <w:proofErr w:type="spellEnd"/>
      <w:r w:rsidRPr="00BE7208">
        <w:rPr>
          <w:snapToGrid w:val="0"/>
        </w:rPr>
        <w:t xml:space="preserve"> и </w:t>
      </w:r>
      <w:proofErr w:type="spellStart"/>
      <w:r w:rsidRPr="00BE7208">
        <w:rPr>
          <w:snapToGrid w:val="0"/>
        </w:rPr>
        <w:t>електронен</w:t>
      </w:r>
      <w:proofErr w:type="spellEnd"/>
      <w:r w:rsidRPr="00BE7208">
        <w:rPr>
          <w:snapToGrid w:val="0"/>
        </w:rPr>
        <w:t xml:space="preserve"> </w:t>
      </w:r>
      <w:proofErr w:type="spellStart"/>
      <w:r w:rsidRPr="00BE7208">
        <w:rPr>
          <w:snapToGrid w:val="0"/>
        </w:rPr>
        <w:t>носител</w:t>
      </w:r>
      <w:proofErr w:type="spellEnd"/>
      <w:r w:rsidRPr="00BE7208">
        <w:rPr>
          <w:szCs w:val="24"/>
        </w:rPr>
        <w:t xml:space="preserve"> </w:t>
      </w:r>
      <w:proofErr w:type="spellStart"/>
      <w:r w:rsidRPr="00BE7208">
        <w:rPr>
          <w:szCs w:val="24"/>
        </w:rPr>
        <w:t>във</w:t>
      </w:r>
      <w:proofErr w:type="spellEnd"/>
      <w:r w:rsidRPr="00BE7208">
        <w:rPr>
          <w:szCs w:val="24"/>
        </w:rPr>
        <w:t xml:space="preserve"> </w:t>
      </w:r>
      <w:proofErr w:type="spellStart"/>
      <w:r w:rsidRPr="00BE7208">
        <w:rPr>
          <w:szCs w:val="24"/>
        </w:rPr>
        <w:t>формат</w:t>
      </w:r>
      <w:proofErr w:type="spellEnd"/>
      <w:r w:rsidRPr="00BE7208">
        <w:rPr>
          <w:szCs w:val="24"/>
        </w:rPr>
        <w:t xml:space="preserve"> „</w:t>
      </w:r>
      <w:proofErr w:type="spellStart"/>
      <w:r w:rsidRPr="00BE7208">
        <w:rPr>
          <w:szCs w:val="24"/>
        </w:rPr>
        <w:t>xls</w:t>
      </w:r>
      <w:proofErr w:type="spellEnd"/>
      <w:proofErr w:type="gramStart"/>
      <w:r w:rsidRPr="00BE7208">
        <w:rPr>
          <w:szCs w:val="24"/>
        </w:rPr>
        <w:t xml:space="preserve">“ </w:t>
      </w:r>
      <w:r w:rsidRPr="00BE7208">
        <w:t>(</w:t>
      </w:r>
      <w:proofErr w:type="spellStart"/>
      <w:proofErr w:type="gramEnd"/>
      <w:r w:rsidRPr="00BE7208">
        <w:t>след</w:t>
      </w:r>
      <w:proofErr w:type="spellEnd"/>
      <w:r w:rsidRPr="00BE7208">
        <w:t xml:space="preserve"> </w:t>
      </w:r>
      <w:proofErr w:type="spellStart"/>
      <w:r w:rsidRPr="00BE7208">
        <w:t>съгласуване</w:t>
      </w:r>
      <w:proofErr w:type="spellEnd"/>
      <w:r w:rsidRPr="00BE7208">
        <w:t xml:space="preserve"> </w:t>
      </w:r>
      <w:proofErr w:type="spellStart"/>
      <w:r w:rsidRPr="00BE7208">
        <w:t>на</w:t>
      </w:r>
      <w:proofErr w:type="spellEnd"/>
      <w:r w:rsidRPr="00BE7208">
        <w:t xml:space="preserve"> </w:t>
      </w:r>
      <w:proofErr w:type="spellStart"/>
      <w:r w:rsidRPr="00BE7208">
        <w:t>обществените</w:t>
      </w:r>
      <w:proofErr w:type="spellEnd"/>
      <w:r w:rsidRPr="00BE7208">
        <w:t xml:space="preserve"> </w:t>
      </w:r>
      <w:proofErr w:type="spellStart"/>
      <w:r w:rsidRPr="00BE7208">
        <w:t>поръчки</w:t>
      </w:r>
      <w:proofErr w:type="spellEnd"/>
      <w:r w:rsidRPr="00BE7208">
        <w:t xml:space="preserve"> </w:t>
      </w:r>
      <w:proofErr w:type="spellStart"/>
      <w:r w:rsidRPr="00BE7208">
        <w:t>за</w:t>
      </w:r>
      <w:proofErr w:type="spellEnd"/>
      <w:r w:rsidRPr="00BE7208">
        <w:t xml:space="preserve"> </w:t>
      </w:r>
      <w:proofErr w:type="spellStart"/>
      <w:r w:rsidRPr="00BE7208">
        <w:t>избор</w:t>
      </w:r>
      <w:proofErr w:type="spellEnd"/>
      <w:r w:rsidRPr="00BE7208">
        <w:t xml:space="preserve"> </w:t>
      </w:r>
      <w:proofErr w:type="spellStart"/>
      <w:r w:rsidRPr="00BE7208">
        <w:t>на</w:t>
      </w:r>
      <w:proofErr w:type="spellEnd"/>
      <w:r w:rsidRPr="00BE7208">
        <w:t xml:space="preserve"> </w:t>
      </w:r>
      <w:proofErr w:type="spellStart"/>
      <w:r w:rsidRPr="00BE7208">
        <w:t>изпълнител</w:t>
      </w:r>
      <w:proofErr w:type="spellEnd"/>
      <w:r w:rsidRPr="00BE7208">
        <w:t>/и)</w:t>
      </w:r>
      <w:r>
        <w:rPr>
          <w:szCs w:val="24"/>
          <w:lang w:val="bg-BG"/>
        </w:rPr>
        <w:t>.</w:t>
      </w:r>
    </w:p>
    <w:p w:rsidR="00EE46E3" w:rsidRPr="00D435D4" w:rsidRDefault="00EE46E3" w:rsidP="00EE46E3">
      <w:pPr>
        <w:pStyle w:val="a9"/>
        <w:numPr>
          <w:ilvl w:val="0"/>
          <w:numId w:val="5"/>
        </w:numPr>
        <w:tabs>
          <w:tab w:val="center" w:pos="993"/>
        </w:tabs>
        <w:ind w:left="0" w:firstLine="709"/>
        <w:rPr>
          <w:rFonts w:cs="Times New Roman"/>
          <w:szCs w:val="24"/>
          <w:lang w:val="bg-BG"/>
        </w:rPr>
      </w:pPr>
      <w:r w:rsidRPr="00D435D4">
        <w:rPr>
          <w:rFonts w:cs="Times New Roman"/>
          <w:szCs w:val="24"/>
          <w:lang w:val="bg-BG"/>
        </w:rPr>
        <w:t xml:space="preserve"> „Документи към искане </w:t>
      </w:r>
      <w:r>
        <w:rPr>
          <w:rFonts w:cs="Times New Roman"/>
          <w:szCs w:val="24"/>
          <w:lang w:val="bg-BG"/>
        </w:rPr>
        <w:t>за междинно/окончателно плащане</w:t>
      </w:r>
      <w:r w:rsidRPr="00D435D4">
        <w:rPr>
          <w:rFonts w:cs="Times New Roman"/>
          <w:szCs w:val="24"/>
          <w:lang w:val="bg-BG"/>
        </w:rPr>
        <w:t>.</w:t>
      </w:r>
    </w:p>
    <w:p w:rsidR="00EE46E3" w:rsidRPr="00D435D4" w:rsidRDefault="00EE46E3" w:rsidP="00EE46E3">
      <w:pPr>
        <w:pStyle w:val="a9"/>
        <w:numPr>
          <w:ilvl w:val="0"/>
          <w:numId w:val="5"/>
        </w:numPr>
        <w:tabs>
          <w:tab w:val="center" w:pos="993"/>
        </w:tabs>
        <w:ind w:left="0" w:firstLine="709"/>
        <w:rPr>
          <w:rFonts w:cs="Times New Roman"/>
          <w:szCs w:val="24"/>
          <w:lang w:val="bg-BG"/>
        </w:rPr>
      </w:pPr>
      <w:r w:rsidRPr="00D435D4">
        <w:rPr>
          <w:rFonts w:cs="Times New Roman"/>
          <w:szCs w:val="24"/>
          <w:lang w:val="bg-BG"/>
        </w:rPr>
        <w:t xml:space="preserve">Документи, удостоверяващи спазването на задължения от страна на бенефициента в периода по чл. 6, ал. 10 от </w:t>
      </w:r>
      <w:r>
        <w:rPr>
          <w:rFonts w:cs="Times New Roman"/>
          <w:szCs w:val="24"/>
          <w:lang w:val="bg-BG"/>
        </w:rPr>
        <w:t>Договора</w:t>
      </w:r>
      <w:r w:rsidRPr="00D435D4">
        <w:rPr>
          <w:rFonts w:cs="Times New Roman"/>
          <w:szCs w:val="24"/>
          <w:lang w:val="bg-BG"/>
        </w:rPr>
        <w:t>.</w:t>
      </w:r>
    </w:p>
    <w:p w:rsidR="00EE46E3" w:rsidRPr="00D435D4" w:rsidRDefault="00EE46E3" w:rsidP="00EE46E3">
      <w:pPr>
        <w:pStyle w:val="a9"/>
        <w:tabs>
          <w:tab w:val="center" w:pos="0"/>
        </w:tabs>
        <w:ind w:firstLine="709"/>
        <w:rPr>
          <w:rFonts w:cs="Times New Roman"/>
          <w:szCs w:val="24"/>
          <w:lang w:val="bg-BG"/>
        </w:rPr>
      </w:pPr>
    </w:p>
    <w:p w:rsidR="00EE46E3" w:rsidRPr="00D435D4" w:rsidRDefault="00EE46E3" w:rsidP="00EE46E3">
      <w:pPr>
        <w:pStyle w:val="a9"/>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rsidR="00EE46E3" w:rsidRPr="00D435D4" w:rsidRDefault="00EE46E3" w:rsidP="00EE46E3">
      <w:pPr>
        <w:pStyle w:val="a9"/>
        <w:tabs>
          <w:tab w:val="center" w:pos="0"/>
        </w:tabs>
        <w:rPr>
          <w:rFonts w:cs="Times New Roman"/>
          <w:szCs w:val="24"/>
          <w:lang w:val="bg-BG"/>
        </w:rPr>
      </w:pPr>
      <w:r w:rsidRPr="00D435D4">
        <w:rPr>
          <w:rFonts w:cs="Times New Roman"/>
          <w:szCs w:val="24"/>
          <w:lang w:val="bg-BG"/>
        </w:rPr>
        <w:tab/>
      </w:r>
    </w:p>
    <w:p w:rsidR="00EE46E3" w:rsidRPr="00D435D4" w:rsidRDefault="00EE46E3" w:rsidP="00EE46E3">
      <w:pPr>
        <w:rPr>
          <w:rFonts w:cs="Times New Roman"/>
          <w:sz w:val="24"/>
          <w:szCs w:val="24"/>
          <w:lang w:val="bg-BG"/>
        </w:rPr>
      </w:pPr>
    </w:p>
    <w:p w:rsidR="00EE46E3" w:rsidRPr="00D435D4" w:rsidRDefault="00EE46E3" w:rsidP="00EE46E3">
      <w:pPr>
        <w:pStyle w:val="a9"/>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rsidR="00EE46E3" w:rsidRPr="00D435D4" w:rsidRDefault="00EE46E3" w:rsidP="00EE46E3">
      <w:pPr>
        <w:pStyle w:val="a9"/>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2" w:name="to_paragraph_id3791046"/>
      <w:bookmarkStart w:id="3" w:name="to_paragraph_id24389973"/>
      <w:bookmarkEnd w:id="2"/>
      <w:bookmarkEnd w:id="3"/>
    </w:p>
    <w:p w:rsidR="00452FD6" w:rsidRPr="00EE46E3" w:rsidRDefault="00452FD6" w:rsidP="00EE46E3"/>
    <w:sectPr w:rsidR="00452FD6" w:rsidRPr="00EE46E3" w:rsidSect="00766A8A">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4C73" w:rsidRDefault="00374C73" w:rsidP="000A2D4E">
      <w:r>
        <w:separator/>
      </w:r>
    </w:p>
  </w:endnote>
  <w:endnote w:type="continuationSeparator" w:id="0">
    <w:p w:rsidR="00374C73" w:rsidRDefault="00374C73" w:rsidP="000A2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DE4" w:rsidRDefault="001D5471">
    <w:pPr>
      <w:pStyle w:val="af"/>
      <w:jc w:val="right"/>
    </w:pPr>
    <w:r>
      <w:fldChar w:fldCharType="begin"/>
    </w:r>
    <w:r w:rsidR="00034DE4">
      <w:instrText xml:space="preserve"> PAGE   \* MERGEFORMAT </w:instrText>
    </w:r>
    <w:r>
      <w:fldChar w:fldCharType="separate"/>
    </w:r>
    <w:r w:rsidR="00B644E4">
      <w:rPr>
        <w:noProof/>
      </w:rPr>
      <w:t>19</w:t>
    </w:r>
    <w:r>
      <w:fldChar w:fldCharType="end"/>
    </w:r>
  </w:p>
  <w:p w:rsidR="00034DE4" w:rsidRDefault="00034DE4">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4C73" w:rsidRDefault="00374C73" w:rsidP="000A2D4E">
      <w:r>
        <w:separator/>
      </w:r>
    </w:p>
  </w:footnote>
  <w:footnote w:type="continuationSeparator" w:id="0">
    <w:p w:rsidR="00374C73" w:rsidRDefault="00374C73" w:rsidP="000A2D4E">
      <w:r>
        <w:continuationSeparator/>
      </w:r>
    </w:p>
  </w:footnote>
  <w:footnote w:id="1">
    <w:p w:rsidR="00EE46E3" w:rsidRPr="00D60D90" w:rsidRDefault="00EE46E3" w:rsidP="00EE46E3">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w:t>
      </w:r>
      <w:proofErr w:type="gramStart"/>
      <w:r w:rsidRPr="00D60D90">
        <w:rPr>
          <w:lang w:val="ru-RU"/>
        </w:rPr>
        <w:t>по</w:t>
      </w:r>
      <w:proofErr w:type="gramEnd"/>
      <w:r w:rsidRPr="00D60D90">
        <w:rPr>
          <w:lang w:val="ru-RU"/>
        </w:rPr>
        <w:t xml:space="preserve"> Процедура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footnotePr>
    <w:footnote w:id="-1"/>
    <w:footnote w:id="0"/>
  </w:footnotePr>
  <w:endnotePr>
    <w:endnote w:id="-1"/>
    <w:endnote w:id="0"/>
  </w:endnotePr>
  <w:compat/>
  <w:rsids>
    <w:rsidRoot w:val="000A2D4E"/>
    <w:rsid w:val="00007F68"/>
    <w:rsid w:val="0002090F"/>
    <w:rsid w:val="00034DE4"/>
    <w:rsid w:val="00093CFA"/>
    <w:rsid w:val="00093EE7"/>
    <w:rsid w:val="000A0D9A"/>
    <w:rsid w:val="000A2D4E"/>
    <w:rsid w:val="000F5005"/>
    <w:rsid w:val="000F7F44"/>
    <w:rsid w:val="00106066"/>
    <w:rsid w:val="00116710"/>
    <w:rsid w:val="001172B3"/>
    <w:rsid w:val="00117B99"/>
    <w:rsid w:val="00124AE3"/>
    <w:rsid w:val="0013482D"/>
    <w:rsid w:val="00145DBF"/>
    <w:rsid w:val="0015123F"/>
    <w:rsid w:val="0016563B"/>
    <w:rsid w:val="00172B41"/>
    <w:rsid w:val="00175CD3"/>
    <w:rsid w:val="001825DE"/>
    <w:rsid w:val="001C1437"/>
    <w:rsid w:val="001C1B97"/>
    <w:rsid w:val="001C3E84"/>
    <w:rsid w:val="001C7105"/>
    <w:rsid w:val="001D5471"/>
    <w:rsid w:val="001D7187"/>
    <w:rsid w:val="00215BCD"/>
    <w:rsid w:val="0023301C"/>
    <w:rsid w:val="002336C6"/>
    <w:rsid w:val="00240917"/>
    <w:rsid w:val="002528E7"/>
    <w:rsid w:val="00262B1C"/>
    <w:rsid w:val="00273855"/>
    <w:rsid w:val="002811A5"/>
    <w:rsid w:val="00284AFF"/>
    <w:rsid w:val="002B06A0"/>
    <w:rsid w:val="002C721E"/>
    <w:rsid w:val="002D1229"/>
    <w:rsid w:val="002D1E2C"/>
    <w:rsid w:val="002D50BA"/>
    <w:rsid w:val="002D7CF3"/>
    <w:rsid w:val="002E3AEA"/>
    <w:rsid w:val="002E3B6D"/>
    <w:rsid w:val="002E4015"/>
    <w:rsid w:val="002E6008"/>
    <w:rsid w:val="002F533D"/>
    <w:rsid w:val="00310992"/>
    <w:rsid w:val="003134D6"/>
    <w:rsid w:val="003165F0"/>
    <w:rsid w:val="00321207"/>
    <w:rsid w:val="003312FE"/>
    <w:rsid w:val="0033226F"/>
    <w:rsid w:val="00336902"/>
    <w:rsid w:val="00337E9E"/>
    <w:rsid w:val="00350551"/>
    <w:rsid w:val="00352B02"/>
    <w:rsid w:val="003654D8"/>
    <w:rsid w:val="00374C73"/>
    <w:rsid w:val="003826FA"/>
    <w:rsid w:val="0038284F"/>
    <w:rsid w:val="00383BF7"/>
    <w:rsid w:val="00387696"/>
    <w:rsid w:val="003A13A8"/>
    <w:rsid w:val="003A4772"/>
    <w:rsid w:val="003E098F"/>
    <w:rsid w:val="003E3C8F"/>
    <w:rsid w:val="003E732D"/>
    <w:rsid w:val="003F4276"/>
    <w:rsid w:val="00401AAA"/>
    <w:rsid w:val="00402FED"/>
    <w:rsid w:val="00413846"/>
    <w:rsid w:val="00413ED3"/>
    <w:rsid w:val="00452FD6"/>
    <w:rsid w:val="004669A5"/>
    <w:rsid w:val="004718FF"/>
    <w:rsid w:val="0048054C"/>
    <w:rsid w:val="00480950"/>
    <w:rsid w:val="0049429E"/>
    <w:rsid w:val="00495843"/>
    <w:rsid w:val="004A32A3"/>
    <w:rsid w:val="004B5977"/>
    <w:rsid w:val="004D2F5B"/>
    <w:rsid w:val="004E7661"/>
    <w:rsid w:val="004F16F4"/>
    <w:rsid w:val="005051C0"/>
    <w:rsid w:val="005062A1"/>
    <w:rsid w:val="00507C70"/>
    <w:rsid w:val="00521960"/>
    <w:rsid w:val="00523E28"/>
    <w:rsid w:val="00525F3A"/>
    <w:rsid w:val="005379ED"/>
    <w:rsid w:val="005433A3"/>
    <w:rsid w:val="005513BE"/>
    <w:rsid w:val="00571E96"/>
    <w:rsid w:val="00576BA3"/>
    <w:rsid w:val="00584AF4"/>
    <w:rsid w:val="0059063F"/>
    <w:rsid w:val="005A7839"/>
    <w:rsid w:val="005B2852"/>
    <w:rsid w:val="005B484C"/>
    <w:rsid w:val="005D112A"/>
    <w:rsid w:val="005D3A48"/>
    <w:rsid w:val="005E05AC"/>
    <w:rsid w:val="005E49D9"/>
    <w:rsid w:val="005F18AF"/>
    <w:rsid w:val="006124C1"/>
    <w:rsid w:val="00614B60"/>
    <w:rsid w:val="00616935"/>
    <w:rsid w:val="006222D5"/>
    <w:rsid w:val="00633BD6"/>
    <w:rsid w:val="00635EE3"/>
    <w:rsid w:val="00637610"/>
    <w:rsid w:val="00637E88"/>
    <w:rsid w:val="00667048"/>
    <w:rsid w:val="00681F3A"/>
    <w:rsid w:val="006914B5"/>
    <w:rsid w:val="006A114E"/>
    <w:rsid w:val="006A155C"/>
    <w:rsid w:val="006A3EAA"/>
    <w:rsid w:val="006C7474"/>
    <w:rsid w:val="006D62DF"/>
    <w:rsid w:val="006E36B1"/>
    <w:rsid w:val="006F52FB"/>
    <w:rsid w:val="006F66E7"/>
    <w:rsid w:val="006F6FF3"/>
    <w:rsid w:val="00704A39"/>
    <w:rsid w:val="00707837"/>
    <w:rsid w:val="00710486"/>
    <w:rsid w:val="007119FC"/>
    <w:rsid w:val="00716299"/>
    <w:rsid w:val="00716FD7"/>
    <w:rsid w:val="00725BE8"/>
    <w:rsid w:val="00760418"/>
    <w:rsid w:val="00766A8A"/>
    <w:rsid w:val="007A333B"/>
    <w:rsid w:val="007D097C"/>
    <w:rsid w:val="007D4FCD"/>
    <w:rsid w:val="007F4D7D"/>
    <w:rsid w:val="00806194"/>
    <w:rsid w:val="00812B97"/>
    <w:rsid w:val="00825971"/>
    <w:rsid w:val="00831EBA"/>
    <w:rsid w:val="00852EED"/>
    <w:rsid w:val="0086574F"/>
    <w:rsid w:val="008701CC"/>
    <w:rsid w:val="0088039D"/>
    <w:rsid w:val="00890D94"/>
    <w:rsid w:val="008D052B"/>
    <w:rsid w:val="008D5544"/>
    <w:rsid w:val="008D7186"/>
    <w:rsid w:val="008F7254"/>
    <w:rsid w:val="00915838"/>
    <w:rsid w:val="00916FF4"/>
    <w:rsid w:val="009269C2"/>
    <w:rsid w:val="009274F1"/>
    <w:rsid w:val="0094262E"/>
    <w:rsid w:val="009445CF"/>
    <w:rsid w:val="00944EAE"/>
    <w:rsid w:val="00952A98"/>
    <w:rsid w:val="00954751"/>
    <w:rsid w:val="00960785"/>
    <w:rsid w:val="009904F1"/>
    <w:rsid w:val="00995727"/>
    <w:rsid w:val="00997460"/>
    <w:rsid w:val="009A131F"/>
    <w:rsid w:val="009A3E7A"/>
    <w:rsid w:val="009B055E"/>
    <w:rsid w:val="009D5EA7"/>
    <w:rsid w:val="009E3A5A"/>
    <w:rsid w:val="009E3BFC"/>
    <w:rsid w:val="009E3EA3"/>
    <w:rsid w:val="009E565C"/>
    <w:rsid w:val="009E6B32"/>
    <w:rsid w:val="009F0A8F"/>
    <w:rsid w:val="00A01FF0"/>
    <w:rsid w:val="00A053AA"/>
    <w:rsid w:val="00A0689F"/>
    <w:rsid w:val="00A235D1"/>
    <w:rsid w:val="00A24794"/>
    <w:rsid w:val="00A26F56"/>
    <w:rsid w:val="00A353A3"/>
    <w:rsid w:val="00A404E8"/>
    <w:rsid w:val="00A47B32"/>
    <w:rsid w:val="00A63396"/>
    <w:rsid w:val="00A81FE7"/>
    <w:rsid w:val="00A82A2C"/>
    <w:rsid w:val="00AA55E2"/>
    <w:rsid w:val="00AB45B0"/>
    <w:rsid w:val="00AD3BC0"/>
    <w:rsid w:val="00AE0F62"/>
    <w:rsid w:val="00AF56A0"/>
    <w:rsid w:val="00B0117B"/>
    <w:rsid w:val="00B01E9F"/>
    <w:rsid w:val="00B0260A"/>
    <w:rsid w:val="00B045C7"/>
    <w:rsid w:val="00B1747E"/>
    <w:rsid w:val="00B361E3"/>
    <w:rsid w:val="00B43B48"/>
    <w:rsid w:val="00B470FE"/>
    <w:rsid w:val="00B52ED0"/>
    <w:rsid w:val="00B644E4"/>
    <w:rsid w:val="00B7001F"/>
    <w:rsid w:val="00B71085"/>
    <w:rsid w:val="00B82466"/>
    <w:rsid w:val="00BA318F"/>
    <w:rsid w:val="00BA4635"/>
    <w:rsid w:val="00BA7F68"/>
    <w:rsid w:val="00BB2883"/>
    <w:rsid w:val="00BD188F"/>
    <w:rsid w:val="00BD72A6"/>
    <w:rsid w:val="00BE3A13"/>
    <w:rsid w:val="00BF718E"/>
    <w:rsid w:val="00C06B29"/>
    <w:rsid w:val="00C25336"/>
    <w:rsid w:val="00C3298C"/>
    <w:rsid w:val="00C41ABE"/>
    <w:rsid w:val="00C42C94"/>
    <w:rsid w:val="00C52938"/>
    <w:rsid w:val="00C52F8D"/>
    <w:rsid w:val="00C64697"/>
    <w:rsid w:val="00C76BE0"/>
    <w:rsid w:val="00C8059A"/>
    <w:rsid w:val="00CA4E55"/>
    <w:rsid w:val="00CC3BEC"/>
    <w:rsid w:val="00CC7B4B"/>
    <w:rsid w:val="00CD1D93"/>
    <w:rsid w:val="00CD4521"/>
    <w:rsid w:val="00CD69A8"/>
    <w:rsid w:val="00CE454B"/>
    <w:rsid w:val="00CF7295"/>
    <w:rsid w:val="00D15355"/>
    <w:rsid w:val="00D31A22"/>
    <w:rsid w:val="00D3678F"/>
    <w:rsid w:val="00D435D4"/>
    <w:rsid w:val="00D443F4"/>
    <w:rsid w:val="00D50AB0"/>
    <w:rsid w:val="00D75C73"/>
    <w:rsid w:val="00D94A3D"/>
    <w:rsid w:val="00DA00A7"/>
    <w:rsid w:val="00DB04EE"/>
    <w:rsid w:val="00DC3F5C"/>
    <w:rsid w:val="00DC6B29"/>
    <w:rsid w:val="00DE36A1"/>
    <w:rsid w:val="00DE5CA6"/>
    <w:rsid w:val="00DE7393"/>
    <w:rsid w:val="00E00619"/>
    <w:rsid w:val="00E11F9A"/>
    <w:rsid w:val="00E272BB"/>
    <w:rsid w:val="00E36CBD"/>
    <w:rsid w:val="00E40C42"/>
    <w:rsid w:val="00E43E69"/>
    <w:rsid w:val="00E958F6"/>
    <w:rsid w:val="00E97F68"/>
    <w:rsid w:val="00EB3BF6"/>
    <w:rsid w:val="00EB3DE5"/>
    <w:rsid w:val="00EC7898"/>
    <w:rsid w:val="00EE1594"/>
    <w:rsid w:val="00EE46E3"/>
    <w:rsid w:val="00EE6DAA"/>
    <w:rsid w:val="00EE70A3"/>
    <w:rsid w:val="00EF682A"/>
    <w:rsid w:val="00F15276"/>
    <w:rsid w:val="00F46759"/>
    <w:rsid w:val="00F61447"/>
    <w:rsid w:val="00F741E6"/>
    <w:rsid w:val="00F87B22"/>
    <w:rsid w:val="00F93472"/>
    <w:rsid w:val="00F95CA0"/>
    <w:rsid w:val="00FB18EA"/>
    <w:rsid w:val="00FB1AC5"/>
    <w:rsid w:val="00FB515F"/>
    <w:rsid w:val="00FD4A30"/>
    <w:rsid w:val="00FE1644"/>
    <w:rsid w:val="00FF325F"/>
    <w:rsid w:val="00FF555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8416917068&amp;Type=2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fz.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56772&amp;Type=201" TargetMode="External"/><Relationship Id="rId5" Type="http://schemas.openxmlformats.org/officeDocument/2006/relationships/webSettings" Target="webSettings.xml"/><Relationship Id="rId15" Type="http://schemas.openxmlformats.org/officeDocument/2006/relationships/hyperlink" Target="javascript:%20NavigateDocument('EU32014R0640');" TargetMode="External"/><Relationship Id="rId10" Type="http://schemas.openxmlformats.org/officeDocument/2006/relationships/hyperlink" Target="http://www.dfz.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javascript:%20NavigateDocument('&#1047;&#1054;&#1055;_20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29AF4-EF5F-4B20-94B7-12B808BD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9676</Words>
  <Characters>55155</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Stela</cp:lastModifiedBy>
  <cp:revision>17</cp:revision>
  <cp:lastPrinted>2018-10-03T08:45:00Z</cp:lastPrinted>
  <dcterms:created xsi:type="dcterms:W3CDTF">2021-10-19T10:43:00Z</dcterms:created>
  <dcterms:modified xsi:type="dcterms:W3CDTF">2022-08-11T13:26:00Z</dcterms:modified>
</cp:coreProperties>
</file>